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19C91" w14:textId="05E70A7E" w:rsidR="00804784" w:rsidRPr="00B5348E" w:rsidRDefault="008E3DF7" w:rsidP="00192370">
      <w:pPr>
        <w:pStyle w:val="Naslov1"/>
        <w:spacing w:before="0" w:after="0"/>
        <w:rPr>
          <w:rFonts w:ascii="Calibri Light" w:hAnsi="Calibri Light" w:cs="Calibri Light"/>
          <w:noProof/>
        </w:rPr>
      </w:pPr>
      <w:bookmarkStart w:id="0" w:name="_Toc191986349"/>
      <w:r w:rsidRPr="00B5348E">
        <w:rPr>
          <w:rFonts w:ascii="Calibri Light" w:hAnsi="Calibri Light" w:cs="Calibri Light"/>
          <w:noProof/>
        </w:rPr>
        <w:t>PONUDBENA DOKUMENTACIJA</w:t>
      </w:r>
      <w:bookmarkEnd w:id="0"/>
    </w:p>
    <w:p w14:paraId="4700179B" w14:textId="77777777" w:rsidR="0031157B" w:rsidRPr="00B5348E" w:rsidRDefault="008E3DF7" w:rsidP="00192370">
      <w:pPr>
        <w:pStyle w:val="Slog2"/>
        <w:numPr>
          <w:ilvl w:val="0"/>
          <w:numId w:val="0"/>
        </w:numPr>
        <w:rPr>
          <w:rFonts w:ascii="Calibri Light" w:hAnsi="Calibri Light" w:cs="Calibri Light"/>
          <w:b w:val="0"/>
          <w:noProof/>
          <w:color w:val="auto"/>
        </w:rPr>
      </w:pPr>
      <w:r w:rsidRPr="00B5348E">
        <w:rPr>
          <w:rFonts w:ascii="Calibri Light" w:hAnsi="Calibri Light" w:cs="Calibri Light"/>
          <w:b w:val="0"/>
          <w:noProof/>
          <w:color w:val="auto"/>
        </w:rPr>
        <w:t>Ponudbeno dokumentacijo sestavljajo naslednji dokumenti:</w:t>
      </w:r>
    </w:p>
    <w:tbl>
      <w:tblPr>
        <w:tblStyle w:val="Tabelamrea"/>
        <w:tblW w:w="0" w:type="auto"/>
        <w:tblLook w:val="04A0" w:firstRow="1" w:lastRow="0" w:firstColumn="1" w:lastColumn="0" w:noHBand="0" w:noVBand="1"/>
      </w:tblPr>
      <w:tblGrid>
        <w:gridCol w:w="529"/>
        <w:gridCol w:w="3861"/>
        <w:gridCol w:w="3463"/>
        <w:gridCol w:w="1209"/>
      </w:tblGrid>
      <w:tr w:rsidR="007A31F1" w:rsidRPr="00B5348E" w14:paraId="3B95EC4B" w14:textId="77777777" w:rsidTr="00717AE7">
        <w:tc>
          <w:tcPr>
            <w:tcW w:w="529" w:type="dxa"/>
          </w:tcPr>
          <w:p w14:paraId="6996603C" w14:textId="77777777" w:rsidR="0030676A" w:rsidRPr="00B5348E" w:rsidRDefault="0030676A" w:rsidP="00192370">
            <w:pPr>
              <w:autoSpaceDE w:val="0"/>
              <w:autoSpaceDN w:val="0"/>
              <w:adjustRightInd w:val="0"/>
              <w:spacing w:line="240" w:lineRule="auto"/>
              <w:rPr>
                <w:rFonts w:ascii="Calibri Light" w:hAnsi="Calibri Light" w:cs="Calibri Light"/>
                <w:b/>
                <w:bCs/>
                <w:noProof/>
                <w:sz w:val="20"/>
              </w:rPr>
            </w:pPr>
            <w:r w:rsidRPr="00B5348E">
              <w:rPr>
                <w:rFonts w:ascii="Calibri Light" w:hAnsi="Calibri Light" w:cs="Calibri Light"/>
                <w:b/>
                <w:bCs/>
                <w:noProof/>
                <w:sz w:val="20"/>
              </w:rPr>
              <w:t>ZŠ</w:t>
            </w:r>
          </w:p>
        </w:tc>
        <w:tc>
          <w:tcPr>
            <w:tcW w:w="3861" w:type="dxa"/>
          </w:tcPr>
          <w:p w14:paraId="48F6D036" w14:textId="77777777" w:rsidR="0030676A" w:rsidRPr="00B5348E" w:rsidRDefault="0030676A" w:rsidP="00192370">
            <w:pPr>
              <w:autoSpaceDE w:val="0"/>
              <w:autoSpaceDN w:val="0"/>
              <w:adjustRightInd w:val="0"/>
              <w:spacing w:line="240" w:lineRule="auto"/>
              <w:rPr>
                <w:rFonts w:ascii="Calibri Light" w:hAnsi="Calibri Light" w:cs="Calibri Light"/>
                <w:b/>
                <w:bCs/>
                <w:noProof/>
                <w:sz w:val="20"/>
              </w:rPr>
            </w:pPr>
            <w:r w:rsidRPr="00B5348E">
              <w:rPr>
                <w:rFonts w:ascii="Calibri Light" w:hAnsi="Calibri Light" w:cs="Calibri Light"/>
                <w:b/>
                <w:bCs/>
                <w:noProof/>
                <w:sz w:val="20"/>
              </w:rPr>
              <w:t>Obrazec</w:t>
            </w:r>
          </w:p>
        </w:tc>
        <w:tc>
          <w:tcPr>
            <w:tcW w:w="3463" w:type="dxa"/>
          </w:tcPr>
          <w:p w14:paraId="3F9E8F78" w14:textId="77777777" w:rsidR="0030676A" w:rsidRPr="00B5348E" w:rsidRDefault="0030676A" w:rsidP="00192370">
            <w:pPr>
              <w:autoSpaceDE w:val="0"/>
              <w:autoSpaceDN w:val="0"/>
              <w:adjustRightInd w:val="0"/>
              <w:spacing w:line="240" w:lineRule="auto"/>
              <w:rPr>
                <w:rFonts w:ascii="Calibri Light" w:hAnsi="Calibri Light" w:cs="Calibri Light"/>
                <w:b/>
                <w:bCs/>
                <w:noProof/>
                <w:sz w:val="20"/>
              </w:rPr>
            </w:pPr>
            <w:r w:rsidRPr="00B5348E">
              <w:rPr>
                <w:rFonts w:ascii="Calibri Light" w:hAnsi="Calibri Light" w:cs="Calibri Light"/>
                <w:b/>
                <w:bCs/>
                <w:noProof/>
                <w:sz w:val="20"/>
              </w:rPr>
              <w:t>Navodilo</w:t>
            </w:r>
          </w:p>
        </w:tc>
        <w:tc>
          <w:tcPr>
            <w:tcW w:w="1209" w:type="dxa"/>
          </w:tcPr>
          <w:p w14:paraId="40F2BEFE" w14:textId="77777777" w:rsidR="0030676A" w:rsidRPr="00B5348E" w:rsidRDefault="0030676A" w:rsidP="00192370">
            <w:pPr>
              <w:autoSpaceDE w:val="0"/>
              <w:autoSpaceDN w:val="0"/>
              <w:adjustRightInd w:val="0"/>
              <w:spacing w:line="240" w:lineRule="auto"/>
              <w:rPr>
                <w:rFonts w:ascii="Calibri Light" w:hAnsi="Calibri Light" w:cs="Calibri Light"/>
                <w:b/>
                <w:bCs/>
                <w:noProof/>
                <w:sz w:val="20"/>
              </w:rPr>
            </w:pPr>
            <w:r w:rsidRPr="00B5348E">
              <w:rPr>
                <w:rFonts w:ascii="Calibri Light" w:hAnsi="Calibri Light" w:cs="Calibri Light"/>
                <w:b/>
                <w:bCs/>
                <w:noProof/>
                <w:sz w:val="20"/>
              </w:rPr>
              <w:t>Priloženo</w:t>
            </w:r>
          </w:p>
        </w:tc>
      </w:tr>
      <w:tr w:rsidR="007A31F1" w:rsidRPr="00B5348E" w14:paraId="499073BC" w14:textId="77777777" w:rsidTr="00717AE7">
        <w:tc>
          <w:tcPr>
            <w:tcW w:w="529" w:type="dxa"/>
            <w:vAlign w:val="center"/>
          </w:tcPr>
          <w:p w14:paraId="0196C0CF"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1</w:t>
            </w:r>
          </w:p>
        </w:tc>
        <w:tc>
          <w:tcPr>
            <w:tcW w:w="3861" w:type="dxa"/>
            <w:vAlign w:val="center"/>
          </w:tcPr>
          <w:p w14:paraId="0F6F6439" w14:textId="150AE879" w:rsidR="0030676A" w:rsidRPr="00B5348E" w:rsidRDefault="00D761F6" w:rsidP="00192370">
            <w:pPr>
              <w:autoSpaceDE w:val="0"/>
              <w:autoSpaceDN w:val="0"/>
              <w:adjustRightInd w:val="0"/>
              <w:spacing w:line="240" w:lineRule="auto"/>
              <w:jc w:val="left"/>
              <w:rPr>
                <w:rFonts w:ascii="Calibri Light" w:hAnsi="Calibri Light" w:cs="Calibri Light"/>
                <w:bCs/>
                <w:noProof/>
                <w:sz w:val="20"/>
              </w:rPr>
            </w:pPr>
            <w:r>
              <w:rPr>
                <w:rFonts w:ascii="Calibri Light" w:hAnsi="Calibri Light" w:cs="Calibri Light"/>
                <w:bCs/>
                <w:noProof/>
                <w:sz w:val="20"/>
              </w:rPr>
              <w:t>Prijavni obrazec</w:t>
            </w:r>
          </w:p>
        </w:tc>
        <w:tc>
          <w:tcPr>
            <w:tcW w:w="3463" w:type="dxa"/>
            <w:vAlign w:val="center"/>
          </w:tcPr>
          <w:p w14:paraId="3F6499D4"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 xml:space="preserve">skeniran, izpolnjen, podpisan in žigosan </w:t>
            </w:r>
          </w:p>
        </w:tc>
        <w:tc>
          <w:tcPr>
            <w:tcW w:w="1209" w:type="dxa"/>
            <w:vAlign w:val="center"/>
          </w:tcPr>
          <w:p w14:paraId="116E250F" w14:textId="6715FFA4"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da</w:t>
            </w:r>
            <w:r w:rsidR="001023A6">
              <w:rPr>
                <w:rFonts w:ascii="Calibri Light" w:hAnsi="Calibri Light" w:cs="Calibri Light"/>
                <w:bCs/>
                <w:noProof/>
                <w:sz w:val="20"/>
              </w:rPr>
              <w:t xml:space="preserve"> </w:t>
            </w:r>
            <w:r w:rsidRPr="00B5348E">
              <w:rPr>
                <w:rFonts w:ascii="Calibri Light" w:hAnsi="Calibri Light" w:cs="Calibri Light"/>
                <w:bCs/>
                <w:noProof/>
                <w:sz w:val="20"/>
              </w:rPr>
              <w:t>/</w:t>
            </w:r>
            <w:r w:rsidR="001023A6">
              <w:rPr>
                <w:rFonts w:ascii="Calibri Light" w:hAnsi="Calibri Light" w:cs="Calibri Light"/>
                <w:bCs/>
                <w:noProof/>
                <w:sz w:val="20"/>
              </w:rPr>
              <w:t xml:space="preserve"> </w:t>
            </w:r>
            <w:r w:rsidRPr="00B5348E">
              <w:rPr>
                <w:rFonts w:ascii="Calibri Light" w:hAnsi="Calibri Light" w:cs="Calibri Light"/>
                <w:bCs/>
                <w:noProof/>
                <w:sz w:val="20"/>
              </w:rPr>
              <w:t>ne</w:t>
            </w:r>
          </w:p>
        </w:tc>
      </w:tr>
      <w:tr w:rsidR="00D761F6" w:rsidRPr="00B5348E" w14:paraId="2AA35F85" w14:textId="77777777" w:rsidTr="00717AE7">
        <w:tc>
          <w:tcPr>
            <w:tcW w:w="529" w:type="dxa"/>
            <w:vAlign w:val="center"/>
          </w:tcPr>
          <w:p w14:paraId="19768B11" w14:textId="7A38E56A" w:rsidR="00D761F6" w:rsidRPr="00B5348E" w:rsidRDefault="00323B33" w:rsidP="00192370">
            <w:pPr>
              <w:autoSpaceDE w:val="0"/>
              <w:autoSpaceDN w:val="0"/>
              <w:adjustRightInd w:val="0"/>
              <w:spacing w:line="240" w:lineRule="auto"/>
              <w:rPr>
                <w:rFonts w:ascii="Calibri Light" w:hAnsi="Calibri Light" w:cs="Calibri Light"/>
                <w:bCs/>
                <w:noProof/>
                <w:sz w:val="20"/>
              </w:rPr>
            </w:pPr>
            <w:r>
              <w:rPr>
                <w:rFonts w:ascii="Calibri Light" w:hAnsi="Calibri Light" w:cs="Calibri Light"/>
                <w:bCs/>
                <w:noProof/>
                <w:sz w:val="20"/>
              </w:rPr>
              <w:t>2</w:t>
            </w:r>
          </w:p>
        </w:tc>
        <w:tc>
          <w:tcPr>
            <w:tcW w:w="3861" w:type="dxa"/>
            <w:vAlign w:val="center"/>
          </w:tcPr>
          <w:p w14:paraId="73C1D74D" w14:textId="5B5A0878" w:rsidR="00D761F6" w:rsidRPr="00B5348E" w:rsidRDefault="00D761F6" w:rsidP="00192370">
            <w:pPr>
              <w:autoSpaceDE w:val="0"/>
              <w:autoSpaceDN w:val="0"/>
              <w:adjustRightInd w:val="0"/>
              <w:spacing w:line="240" w:lineRule="auto"/>
              <w:rPr>
                <w:rFonts w:ascii="Calibri Light" w:hAnsi="Calibri Light" w:cs="Calibri Light"/>
                <w:bCs/>
                <w:noProof/>
                <w:sz w:val="20"/>
              </w:rPr>
            </w:pPr>
            <w:r w:rsidRPr="00D761F6">
              <w:rPr>
                <w:rFonts w:ascii="Calibri Light" w:hAnsi="Calibri Light" w:cs="Calibri Light"/>
                <w:bCs/>
                <w:noProof/>
                <w:sz w:val="20"/>
              </w:rPr>
              <w:t>Ponudba - Predračun</w:t>
            </w:r>
          </w:p>
        </w:tc>
        <w:tc>
          <w:tcPr>
            <w:tcW w:w="3463" w:type="dxa"/>
            <w:vAlign w:val="center"/>
          </w:tcPr>
          <w:p w14:paraId="6E6D93CA" w14:textId="59078840" w:rsidR="00D761F6" w:rsidRPr="00B5348E" w:rsidRDefault="00B1042B" w:rsidP="00192370">
            <w:pPr>
              <w:autoSpaceDE w:val="0"/>
              <w:autoSpaceDN w:val="0"/>
              <w:adjustRightInd w:val="0"/>
              <w:spacing w:line="240" w:lineRule="auto"/>
              <w:rPr>
                <w:rFonts w:ascii="Calibri Light" w:hAnsi="Calibri Light" w:cs="Calibri Light"/>
                <w:bCs/>
                <w:noProof/>
                <w:sz w:val="20"/>
              </w:rPr>
            </w:pPr>
            <w:r w:rsidRPr="00B1042B">
              <w:rPr>
                <w:rFonts w:ascii="Calibri Light" w:hAnsi="Calibri Light" w:cs="Calibri Light"/>
                <w:bCs/>
                <w:noProof/>
                <w:sz w:val="20"/>
              </w:rPr>
              <w:t>skeniran, izpolnjen, podpisan in žigosan</w:t>
            </w:r>
          </w:p>
        </w:tc>
        <w:tc>
          <w:tcPr>
            <w:tcW w:w="1209" w:type="dxa"/>
            <w:vAlign w:val="center"/>
          </w:tcPr>
          <w:p w14:paraId="7CCB9F18" w14:textId="77777777" w:rsidR="00D761F6" w:rsidRPr="00B5348E" w:rsidRDefault="00D761F6" w:rsidP="00192370">
            <w:pPr>
              <w:autoSpaceDE w:val="0"/>
              <w:autoSpaceDN w:val="0"/>
              <w:adjustRightInd w:val="0"/>
              <w:spacing w:line="240" w:lineRule="auto"/>
              <w:rPr>
                <w:rFonts w:ascii="Calibri Light" w:hAnsi="Calibri Light" w:cs="Calibri Light"/>
                <w:bCs/>
                <w:noProof/>
                <w:sz w:val="20"/>
              </w:rPr>
            </w:pPr>
          </w:p>
        </w:tc>
      </w:tr>
      <w:tr w:rsidR="007A31F1" w:rsidRPr="00B5348E" w14:paraId="45C9A8AC" w14:textId="77777777" w:rsidTr="00717AE7">
        <w:tc>
          <w:tcPr>
            <w:tcW w:w="529" w:type="dxa"/>
            <w:vAlign w:val="center"/>
          </w:tcPr>
          <w:p w14:paraId="45B4D17B" w14:textId="0EE6B65A" w:rsidR="0030676A" w:rsidRPr="00B5348E" w:rsidRDefault="00323B33" w:rsidP="00192370">
            <w:pPr>
              <w:autoSpaceDE w:val="0"/>
              <w:autoSpaceDN w:val="0"/>
              <w:adjustRightInd w:val="0"/>
              <w:spacing w:line="240" w:lineRule="auto"/>
              <w:jc w:val="left"/>
              <w:rPr>
                <w:rFonts w:ascii="Calibri Light" w:hAnsi="Calibri Light" w:cs="Calibri Light"/>
                <w:bCs/>
                <w:noProof/>
                <w:sz w:val="20"/>
              </w:rPr>
            </w:pPr>
            <w:r>
              <w:rPr>
                <w:rFonts w:ascii="Calibri Light" w:hAnsi="Calibri Light" w:cs="Calibri Light"/>
                <w:bCs/>
                <w:noProof/>
                <w:sz w:val="20"/>
              </w:rPr>
              <w:t>3</w:t>
            </w:r>
          </w:p>
        </w:tc>
        <w:tc>
          <w:tcPr>
            <w:tcW w:w="3861" w:type="dxa"/>
            <w:vAlign w:val="center"/>
          </w:tcPr>
          <w:p w14:paraId="44D541E3" w14:textId="225FF79E" w:rsidR="0030676A" w:rsidRPr="00B5348E" w:rsidRDefault="00A93BBF" w:rsidP="00192370">
            <w:pPr>
              <w:autoSpaceDE w:val="0"/>
              <w:autoSpaceDN w:val="0"/>
              <w:adjustRightInd w:val="0"/>
              <w:spacing w:line="240" w:lineRule="auto"/>
              <w:jc w:val="left"/>
              <w:rPr>
                <w:rFonts w:ascii="Calibri Light" w:hAnsi="Calibri Light" w:cs="Calibri Light"/>
                <w:bCs/>
                <w:noProof/>
                <w:sz w:val="20"/>
              </w:rPr>
            </w:pPr>
            <w:r>
              <w:rPr>
                <w:rFonts w:ascii="Calibri Light" w:hAnsi="Calibri Light" w:cs="Calibri Light"/>
                <w:bCs/>
                <w:noProof/>
                <w:sz w:val="20"/>
              </w:rPr>
              <w:t>Obrazci predračunov</w:t>
            </w:r>
            <w:r w:rsidR="0030676A" w:rsidRPr="00B5348E">
              <w:rPr>
                <w:rFonts w:ascii="Calibri Light" w:hAnsi="Calibri Light" w:cs="Calibri Light"/>
                <w:bCs/>
                <w:noProof/>
                <w:sz w:val="20"/>
              </w:rPr>
              <w:t xml:space="preserve"> oziroma popis</w:t>
            </w:r>
            <w:r>
              <w:rPr>
                <w:rFonts w:ascii="Calibri Light" w:hAnsi="Calibri Light" w:cs="Calibri Light"/>
                <w:bCs/>
                <w:noProof/>
                <w:sz w:val="20"/>
              </w:rPr>
              <w:t xml:space="preserve"> blaga</w:t>
            </w:r>
          </w:p>
        </w:tc>
        <w:tc>
          <w:tcPr>
            <w:tcW w:w="3463" w:type="dxa"/>
            <w:vAlign w:val="center"/>
          </w:tcPr>
          <w:p w14:paraId="444D7203"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 xml:space="preserve">skeniran, izpolnjen, podpisan in žigosan </w:t>
            </w:r>
          </w:p>
        </w:tc>
        <w:tc>
          <w:tcPr>
            <w:tcW w:w="1209" w:type="dxa"/>
            <w:vAlign w:val="center"/>
          </w:tcPr>
          <w:p w14:paraId="6A1BC10B" w14:textId="492355C0"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da</w:t>
            </w:r>
            <w:r w:rsidR="001023A6">
              <w:rPr>
                <w:rFonts w:ascii="Calibri Light" w:hAnsi="Calibri Light" w:cs="Calibri Light"/>
                <w:bCs/>
                <w:noProof/>
                <w:sz w:val="20"/>
              </w:rPr>
              <w:t xml:space="preserve"> </w:t>
            </w:r>
            <w:r w:rsidRPr="00B5348E">
              <w:rPr>
                <w:rFonts w:ascii="Calibri Light" w:hAnsi="Calibri Light" w:cs="Calibri Light"/>
                <w:bCs/>
                <w:noProof/>
                <w:sz w:val="20"/>
              </w:rPr>
              <w:t>/</w:t>
            </w:r>
            <w:r w:rsidR="001023A6">
              <w:rPr>
                <w:rFonts w:ascii="Calibri Light" w:hAnsi="Calibri Light" w:cs="Calibri Light"/>
                <w:bCs/>
                <w:noProof/>
                <w:sz w:val="20"/>
              </w:rPr>
              <w:t xml:space="preserve"> </w:t>
            </w:r>
            <w:r w:rsidRPr="00B5348E">
              <w:rPr>
                <w:rFonts w:ascii="Calibri Light" w:hAnsi="Calibri Light" w:cs="Calibri Light"/>
                <w:bCs/>
                <w:noProof/>
                <w:sz w:val="20"/>
              </w:rPr>
              <w:t>ne</w:t>
            </w:r>
          </w:p>
        </w:tc>
      </w:tr>
      <w:tr w:rsidR="007A31F1" w:rsidRPr="00B5348E" w14:paraId="26C09A57" w14:textId="77777777" w:rsidTr="00717AE7">
        <w:tc>
          <w:tcPr>
            <w:tcW w:w="529" w:type="dxa"/>
            <w:vAlign w:val="center"/>
          </w:tcPr>
          <w:p w14:paraId="6458BAFB" w14:textId="270ECD1C" w:rsidR="0030676A" w:rsidRPr="00B5348E" w:rsidRDefault="00323B33" w:rsidP="00192370">
            <w:pPr>
              <w:autoSpaceDE w:val="0"/>
              <w:autoSpaceDN w:val="0"/>
              <w:adjustRightInd w:val="0"/>
              <w:spacing w:line="240" w:lineRule="auto"/>
              <w:jc w:val="left"/>
              <w:rPr>
                <w:rFonts w:ascii="Calibri Light" w:hAnsi="Calibri Light" w:cs="Calibri Light"/>
                <w:bCs/>
                <w:noProof/>
                <w:sz w:val="20"/>
              </w:rPr>
            </w:pPr>
            <w:r>
              <w:rPr>
                <w:rFonts w:ascii="Calibri Light" w:hAnsi="Calibri Light" w:cs="Calibri Light"/>
                <w:bCs/>
                <w:noProof/>
                <w:sz w:val="20"/>
              </w:rPr>
              <w:t>4</w:t>
            </w:r>
          </w:p>
        </w:tc>
        <w:tc>
          <w:tcPr>
            <w:tcW w:w="3861" w:type="dxa"/>
            <w:vAlign w:val="center"/>
          </w:tcPr>
          <w:p w14:paraId="3B0A099F" w14:textId="1672E08D" w:rsidR="0030676A" w:rsidRPr="00B5348E" w:rsidRDefault="00323B33" w:rsidP="00192370">
            <w:pPr>
              <w:autoSpaceDE w:val="0"/>
              <w:autoSpaceDN w:val="0"/>
              <w:adjustRightInd w:val="0"/>
              <w:spacing w:line="240" w:lineRule="auto"/>
              <w:jc w:val="left"/>
              <w:rPr>
                <w:rFonts w:ascii="Calibri Light" w:hAnsi="Calibri Light" w:cs="Calibri Light"/>
                <w:bCs/>
                <w:noProof/>
                <w:sz w:val="20"/>
              </w:rPr>
            </w:pPr>
            <w:r w:rsidRPr="00323B33">
              <w:rPr>
                <w:rFonts w:ascii="Calibri Light" w:hAnsi="Calibri Light" w:cs="Calibri Light"/>
                <w:bCs/>
                <w:noProof/>
                <w:sz w:val="20"/>
              </w:rPr>
              <w:t xml:space="preserve">Zahteva podizvajalca za neposredno plačilo / Soglasje podizvajalca za neposredno plačilo </w:t>
            </w:r>
            <w:r w:rsidR="0030676A" w:rsidRPr="00B5348E">
              <w:rPr>
                <w:rFonts w:ascii="Calibri Light" w:hAnsi="Calibri Light" w:cs="Calibri Light"/>
                <w:bCs/>
                <w:noProof/>
                <w:sz w:val="20"/>
              </w:rPr>
              <w:t>(če je potreben)</w:t>
            </w:r>
          </w:p>
        </w:tc>
        <w:tc>
          <w:tcPr>
            <w:tcW w:w="3463" w:type="dxa"/>
            <w:vAlign w:val="center"/>
          </w:tcPr>
          <w:p w14:paraId="0B1FFBD2"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skeniran, izpolnjen, podpisan in žigosan</w:t>
            </w:r>
          </w:p>
        </w:tc>
        <w:tc>
          <w:tcPr>
            <w:tcW w:w="1209" w:type="dxa"/>
            <w:vAlign w:val="center"/>
          </w:tcPr>
          <w:p w14:paraId="650C5FB5" w14:textId="417E9A6C"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da</w:t>
            </w:r>
            <w:r w:rsidR="001023A6">
              <w:rPr>
                <w:rFonts w:ascii="Calibri Light" w:hAnsi="Calibri Light" w:cs="Calibri Light"/>
                <w:bCs/>
                <w:noProof/>
                <w:sz w:val="20"/>
              </w:rPr>
              <w:t xml:space="preserve"> </w:t>
            </w:r>
            <w:r w:rsidRPr="00B5348E">
              <w:rPr>
                <w:rFonts w:ascii="Calibri Light" w:hAnsi="Calibri Light" w:cs="Calibri Light"/>
                <w:bCs/>
                <w:noProof/>
                <w:sz w:val="20"/>
              </w:rPr>
              <w:t>/</w:t>
            </w:r>
            <w:r w:rsidR="001023A6">
              <w:rPr>
                <w:rFonts w:ascii="Calibri Light" w:hAnsi="Calibri Light" w:cs="Calibri Light"/>
                <w:bCs/>
                <w:noProof/>
                <w:sz w:val="20"/>
              </w:rPr>
              <w:t xml:space="preserve"> </w:t>
            </w:r>
            <w:r w:rsidRPr="00B5348E">
              <w:rPr>
                <w:rFonts w:ascii="Calibri Light" w:hAnsi="Calibri Light" w:cs="Calibri Light"/>
                <w:bCs/>
                <w:noProof/>
                <w:sz w:val="20"/>
              </w:rPr>
              <w:t>ne</w:t>
            </w:r>
          </w:p>
        </w:tc>
      </w:tr>
      <w:tr w:rsidR="007A31F1" w:rsidRPr="00B5348E" w14:paraId="26F4AF95" w14:textId="77777777" w:rsidTr="00717AE7">
        <w:tc>
          <w:tcPr>
            <w:tcW w:w="529" w:type="dxa"/>
            <w:vAlign w:val="center"/>
          </w:tcPr>
          <w:p w14:paraId="45EDD18C" w14:textId="7E2A8D5E" w:rsidR="0030676A" w:rsidRPr="00B5348E" w:rsidRDefault="00323B33" w:rsidP="00192370">
            <w:pPr>
              <w:autoSpaceDE w:val="0"/>
              <w:autoSpaceDN w:val="0"/>
              <w:adjustRightInd w:val="0"/>
              <w:spacing w:line="240" w:lineRule="auto"/>
              <w:jc w:val="left"/>
              <w:rPr>
                <w:rFonts w:ascii="Calibri Light" w:hAnsi="Calibri Light" w:cs="Calibri Light"/>
                <w:bCs/>
                <w:noProof/>
                <w:sz w:val="20"/>
              </w:rPr>
            </w:pPr>
            <w:r>
              <w:rPr>
                <w:rFonts w:ascii="Calibri Light" w:hAnsi="Calibri Light" w:cs="Calibri Light"/>
                <w:bCs/>
                <w:noProof/>
                <w:sz w:val="20"/>
              </w:rPr>
              <w:t>5</w:t>
            </w:r>
          </w:p>
        </w:tc>
        <w:tc>
          <w:tcPr>
            <w:tcW w:w="3861" w:type="dxa"/>
            <w:vAlign w:val="center"/>
          </w:tcPr>
          <w:p w14:paraId="4F8CCECF"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Pooblastilo za podpis skupne ponudbe (če je potrebno)</w:t>
            </w:r>
          </w:p>
        </w:tc>
        <w:tc>
          <w:tcPr>
            <w:tcW w:w="3463" w:type="dxa"/>
            <w:vAlign w:val="center"/>
          </w:tcPr>
          <w:p w14:paraId="67E6CB11"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skeniran, izpolnjen, podpisan in žigosan</w:t>
            </w:r>
          </w:p>
        </w:tc>
        <w:tc>
          <w:tcPr>
            <w:tcW w:w="1209" w:type="dxa"/>
            <w:vAlign w:val="center"/>
          </w:tcPr>
          <w:p w14:paraId="1C092C49" w14:textId="6B270162"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da</w:t>
            </w:r>
            <w:r w:rsidR="001023A6">
              <w:rPr>
                <w:rFonts w:ascii="Calibri Light" w:hAnsi="Calibri Light" w:cs="Calibri Light"/>
                <w:bCs/>
                <w:noProof/>
                <w:sz w:val="20"/>
              </w:rPr>
              <w:t xml:space="preserve"> </w:t>
            </w:r>
            <w:r w:rsidRPr="00B5348E">
              <w:rPr>
                <w:rFonts w:ascii="Calibri Light" w:hAnsi="Calibri Light" w:cs="Calibri Light"/>
                <w:bCs/>
                <w:noProof/>
                <w:sz w:val="20"/>
              </w:rPr>
              <w:t>/</w:t>
            </w:r>
            <w:r w:rsidR="001023A6">
              <w:rPr>
                <w:rFonts w:ascii="Calibri Light" w:hAnsi="Calibri Light" w:cs="Calibri Light"/>
                <w:bCs/>
                <w:noProof/>
                <w:sz w:val="20"/>
              </w:rPr>
              <w:t xml:space="preserve"> </w:t>
            </w:r>
            <w:r w:rsidRPr="00B5348E">
              <w:rPr>
                <w:rFonts w:ascii="Calibri Light" w:hAnsi="Calibri Light" w:cs="Calibri Light"/>
                <w:bCs/>
                <w:noProof/>
                <w:sz w:val="20"/>
              </w:rPr>
              <w:t>ne</w:t>
            </w:r>
          </w:p>
        </w:tc>
      </w:tr>
      <w:tr w:rsidR="007A31F1" w:rsidRPr="00B5348E" w14:paraId="64BBB49E" w14:textId="77777777" w:rsidTr="00717AE7">
        <w:tc>
          <w:tcPr>
            <w:tcW w:w="529" w:type="dxa"/>
            <w:vAlign w:val="center"/>
          </w:tcPr>
          <w:p w14:paraId="1400B069" w14:textId="26BF758C" w:rsidR="0030676A" w:rsidRPr="00B5348E" w:rsidRDefault="00323B33" w:rsidP="00192370">
            <w:pPr>
              <w:autoSpaceDE w:val="0"/>
              <w:autoSpaceDN w:val="0"/>
              <w:adjustRightInd w:val="0"/>
              <w:spacing w:line="240" w:lineRule="auto"/>
              <w:jc w:val="left"/>
              <w:rPr>
                <w:rFonts w:ascii="Calibri Light" w:hAnsi="Calibri Light" w:cs="Calibri Light"/>
                <w:bCs/>
                <w:noProof/>
                <w:sz w:val="20"/>
              </w:rPr>
            </w:pPr>
            <w:r>
              <w:rPr>
                <w:rFonts w:ascii="Calibri Light" w:hAnsi="Calibri Light" w:cs="Calibri Light"/>
                <w:bCs/>
                <w:noProof/>
                <w:sz w:val="20"/>
              </w:rPr>
              <w:t>6</w:t>
            </w:r>
          </w:p>
        </w:tc>
        <w:tc>
          <w:tcPr>
            <w:tcW w:w="3861" w:type="dxa"/>
            <w:vAlign w:val="center"/>
          </w:tcPr>
          <w:p w14:paraId="797C7858"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ESPD</w:t>
            </w:r>
          </w:p>
        </w:tc>
        <w:tc>
          <w:tcPr>
            <w:tcW w:w="3463" w:type="dxa"/>
            <w:vAlign w:val="center"/>
          </w:tcPr>
          <w:p w14:paraId="3721BDC2"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 xml:space="preserve">izpolnjen </w:t>
            </w:r>
          </w:p>
        </w:tc>
        <w:tc>
          <w:tcPr>
            <w:tcW w:w="1209" w:type="dxa"/>
            <w:vAlign w:val="center"/>
          </w:tcPr>
          <w:p w14:paraId="247983A2" w14:textId="531036B1"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da</w:t>
            </w:r>
            <w:r w:rsidR="001023A6">
              <w:rPr>
                <w:rFonts w:ascii="Calibri Light" w:hAnsi="Calibri Light" w:cs="Calibri Light"/>
                <w:bCs/>
                <w:noProof/>
                <w:sz w:val="20"/>
              </w:rPr>
              <w:t xml:space="preserve"> </w:t>
            </w:r>
            <w:r w:rsidRPr="00B5348E">
              <w:rPr>
                <w:rFonts w:ascii="Calibri Light" w:hAnsi="Calibri Light" w:cs="Calibri Light"/>
                <w:bCs/>
                <w:noProof/>
                <w:sz w:val="20"/>
              </w:rPr>
              <w:t>/</w:t>
            </w:r>
            <w:r w:rsidR="001023A6">
              <w:rPr>
                <w:rFonts w:ascii="Calibri Light" w:hAnsi="Calibri Light" w:cs="Calibri Light"/>
                <w:bCs/>
                <w:noProof/>
                <w:sz w:val="20"/>
              </w:rPr>
              <w:t xml:space="preserve"> </w:t>
            </w:r>
            <w:r w:rsidRPr="00B5348E">
              <w:rPr>
                <w:rFonts w:ascii="Calibri Light" w:hAnsi="Calibri Light" w:cs="Calibri Light"/>
                <w:bCs/>
                <w:noProof/>
                <w:sz w:val="20"/>
              </w:rPr>
              <w:t>ne</w:t>
            </w:r>
          </w:p>
        </w:tc>
      </w:tr>
      <w:tr w:rsidR="007A31F1" w:rsidRPr="00B5348E" w14:paraId="2CF848B5" w14:textId="77777777" w:rsidTr="00717AE7">
        <w:tc>
          <w:tcPr>
            <w:tcW w:w="529" w:type="dxa"/>
            <w:vAlign w:val="center"/>
          </w:tcPr>
          <w:p w14:paraId="100CF847" w14:textId="088454E8" w:rsidR="0030676A" w:rsidRPr="00B5348E" w:rsidRDefault="00323B33" w:rsidP="00192370">
            <w:pPr>
              <w:autoSpaceDE w:val="0"/>
              <w:autoSpaceDN w:val="0"/>
              <w:adjustRightInd w:val="0"/>
              <w:spacing w:line="240" w:lineRule="auto"/>
              <w:jc w:val="left"/>
              <w:rPr>
                <w:rFonts w:ascii="Calibri Light" w:hAnsi="Calibri Light" w:cs="Calibri Light"/>
                <w:bCs/>
                <w:noProof/>
                <w:sz w:val="20"/>
              </w:rPr>
            </w:pPr>
            <w:r>
              <w:rPr>
                <w:rFonts w:ascii="Calibri Light" w:hAnsi="Calibri Light" w:cs="Calibri Light"/>
                <w:bCs/>
                <w:noProof/>
                <w:sz w:val="20"/>
              </w:rPr>
              <w:t>7</w:t>
            </w:r>
          </w:p>
        </w:tc>
        <w:tc>
          <w:tcPr>
            <w:tcW w:w="3861" w:type="dxa"/>
            <w:vAlign w:val="center"/>
          </w:tcPr>
          <w:p w14:paraId="5C9D7E54" w14:textId="532FD59A"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Zavarovanje za dobro izvedbo pogodbenih obveznosti</w:t>
            </w:r>
            <w:r w:rsidR="00323B33">
              <w:rPr>
                <w:rFonts w:ascii="Calibri Light" w:hAnsi="Calibri Light" w:cs="Calibri Light"/>
                <w:bCs/>
                <w:noProof/>
                <w:sz w:val="20"/>
              </w:rPr>
              <w:t xml:space="preserve"> (</w:t>
            </w:r>
            <w:r w:rsidR="008415F5">
              <w:rPr>
                <w:rFonts w:ascii="Calibri Light" w:hAnsi="Calibri Light" w:cs="Calibri Light"/>
                <w:bCs/>
                <w:noProof/>
                <w:sz w:val="20"/>
              </w:rPr>
              <w:t xml:space="preserve">posamezen </w:t>
            </w:r>
            <w:r w:rsidR="00323B33">
              <w:rPr>
                <w:rFonts w:ascii="Calibri Light" w:hAnsi="Calibri Light" w:cs="Calibri Light"/>
                <w:bCs/>
                <w:noProof/>
                <w:sz w:val="20"/>
              </w:rPr>
              <w:t>sklop več kot 10.000 EUR brez DDV</w:t>
            </w:r>
            <w:r w:rsidR="008415F5">
              <w:rPr>
                <w:rFonts w:ascii="Calibri Light" w:hAnsi="Calibri Light" w:cs="Calibri Light"/>
                <w:bCs/>
                <w:noProof/>
                <w:sz w:val="20"/>
              </w:rPr>
              <w:t xml:space="preserve"> za 12 mesecev</w:t>
            </w:r>
            <w:r w:rsidR="00323B33">
              <w:rPr>
                <w:rFonts w:ascii="Calibri Light" w:hAnsi="Calibri Light" w:cs="Calibri Light"/>
                <w:bCs/>
                <w:noProof/>
                <w:sz w:val="20"/>
              </w:rPr>
              <w:t>)</w:t>
            </w:r>
          </w:p>
        </w:tc>
        <w:tc>
          <w:tcPr>
            <w:tcW w:w="3463" w:type="dxa"/>
            <w:vAlign w:val="center"/>
          </w:tcPr>
          <w:p w14:paraId="210441BF" w14:textId="77777777"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skeniran, izpolnjen, podpisan in žigosan</w:t>
            </w:r>
          </w:p>
        </w:tc>
        <w:tc>
          <w:tcPr>
            <w:tcW w:w="1209" w:type="dxa"/>
            <w:vAlign w:val="center"/>
          </w:tcPr>
          <w:p w14:paraId="3B5AFF13" w14:textId="129BE026" w:rsidR="0030676A" w:rsidRPr="00B5348E" w:rsidRDefault="0030676A" w:rsidP="00192370">
            <w:pPr>
              <w:autoSpaceDE w:val="0"/>
              <w:autoSpaceDN w:val="0"/>
              <w:adjustRightInd w:val="0"/>
              <w:spacing w:line="240" w:lineRule="auto"/>
              <w:jc w:val="left"/>
              <w:rPr>
                <w:rFonts w:ascii="Calibri Light" w:hAnsi="Calibri Light" w:cs="Calibri Light"/>
                <w:bCs/>
                <w:noProof/>
                <w:sz w:val="20"/>
              </w:rPr>
            </w:pPr>
            <w:r w:rsidRPr="00B5348E">
              <w:rPr>
                <w:rFonts w:ascii="Calibri Light" w:hAnsi="Calibri Light" w:cs="Calibri Light"/>
                <w:bCs/>
                <w:noProof/>
                <w:sz w:val="20"/>
              </w:rPr>
              <w:t>da</w:t>
            </w:r>
            <w:r w:rsidR="001023A6">
              <w:rPr>
                <w:rFonts w:ascii="Calibri Light" w:hAnsi="Calibri Light" w:cs="Calibri Light"/>
                <w:bCs/>
                <w:noProof/>
                <w:sz w:val="20"/>
              </w:rPr>
              <w:t xml:space="preserve"> </w:t>
            </w:r>
            <w:r w:rsidRPr="00B5348E">
              <w:rPr>
                <w:rFonts w:ascii="Calibri Light" w:hAnsi="Calibri Light" w:cs="Calibri Light"/>
                <w:bCs/>
                <w:noProof/>
                <w:sz w:val="20"/>
              </w:rPr>
              <w:t>/</w:t>
            </w:r>
            <w:r w:rsidR="001023A6">
              <w:rPr>
                <w:rFonts w:ascii="Calibri Light" w:hAnsi="Calibri Light" w:cs="Calibri Light"/>
                <w:bCs/>
                <w:noProof/>
                <w:sz w:val="20"/>
              </w:rPr>
              <w:t xml:space="preserve"> </w:t>
            </w:r>
            <w:r w:rsidRPr="00B5348E">
              <w:rPr>
                <w:rFonts w:ascii="Calibri Light" w:hAnsi="Calibri Light" w:cs="Calibri Light"/>
                <w:bCs/>
                <w:noProof/>
                <w:sz w:val="20"/>
              </w:rPr>
              <w:t>ne</w:t>
            </w:r>
          </w:p>
        </w:tc>
      </w:tr>
      <w:tr w:rsidR="00E150B1" w:rsidRPr="00B5348E" w14:paraId="1E5BEE5F" w14:textId="77777777" w:rsidTr="00717AE7">
        <w:trPr>
          <w:trHeight w:val="296"/>
        </w:trPr>
        <w:tc>
          <w:tcPr>
            <w:tcW w:w="529" w:type="dxa"/>
            <w:vAlign w:val="center"/>
          </w:tcPr>
          <w:p w14:paraId="5849AA26" w14:textId="161E6617" w:rsidR="00E150B1" w:rsidRPr="00B5348E" w:rsidRDefault="00323B33" w:rsidP="00192370">
            <w:pPr>
              <w:autoSpaceDE w:val="0"/>
              <w:autoSpaceDN w:val="0"/>
              <w:adjustRightInd w:val="0"/>
              <w:spacing w:line="240" w:lineRule="auto"/>
              <w:rPr>
                <w:rFonts w:ascii="Calibri Light" w:hAnsi="Calibri Light" w:cs="Calibri Light"/>
                <w:bCs/>
                <w:noProof/>
                <w:sz w:val="20"/>
              </w:rPr>
            </w:pPr>
            <w:r>
              <w:rPr>
                <w:rFonts w:ascii="Calibri Light" w:hAnsi="Calibri Light" w:cs="Calibri Light"/>
                <w:bCs/>
                <w:noProof/>
                <w:sz w:val="20"/>
              </w:rPr>
              <w:t>8</w:t>
            </w:r>
          </w:p>
        </w:tc>
        <w:tc>
          <w:tcPr>
            <w:tcW w:w="3861" w:type="dxa"/>
            <w:vAlign w:val="center"/>
          </w:tcPr>
          <w:p w14:paraId="1D1161CD" w14:textId="6C944BEF" w:rsidR="00E150B1" w:rsidRPr="00B5348E" w:rsidRDefault="00D761F6" w:rsidP="00192370">
            <w:pPr>
              <w:autoSpaceDE w:val="0"/>
              <w:autoSpaceDN w:val="0"/>
              <w:adjustRightInd w:val="0"/>
              <w:spacing w:line="240" w:lineRule="auto"/>
              <w:rPr>
                <w:rFonts w:ascii="Calibri Light" w:hAnsi="Calibri Light" w:cs="Calibri Light"/>
                <w:noProof/>
                <w:sz w:val="20"/>
              </w:rPr>
            </w:pPr>
            <w:r w:rsidRPr="00D761F6">
              <w:rPr>
                <w:rFonts w:ascii="Calibri Light" w:hAnsi="Calibri Light" w:cs="Calibri Light"/>
                <w:noProof/>
                <w:sz w:val="20"/>
              </w:rPr>
              <w:t>Kopija certifikatov za ponujena ekološka živila in živila iz drugih shem kakovosti</w:t>
            </w:r>
          </w:p>
        </w:tc>
        <w:tc>
          <w:tcPr>
            <w:tcW w:w="3463" w:type="dxa"/>
            <w:vAlign w:val="center"/>
          </w:tcPr>
          <w:p w14:paraId="3EE1C1D3" w14:textId="0F37D690" w:rsidR="00E150B1" w:rsidRPr="00B5348E" w:rsidRDefault="00E150B1" w:rsidP="00192370">
            <w:pPr>
              <w:autoSpaceDE w:val="0"/>
              <w:autoSpaceDN w:val="0"/>
              <w:adjustRightInd w:val="0"/>
              <w:spacing w:line="240" w:lineRule="auto"/>
              <w:rPr>
                <w:rFonts w:ascii="Calibri Light" w:hAnsi="Calibri Light" w:cs="Calibri Light"/>
                <w:bCs/>
                <w:noProof/>
                <w:sz w:val="20"/>
              </w:rPr>
            </w:pPr>
            <w:r w:rsidRPr="00B5348E">
              <w:rPr>
                <w:rFonts w:ascii="Calibri Light" w:hAnsi="Calibri Light" w:cs="Calibri Light"/>
                <w:bCs/>
                <w:noProof/>
                <w:sz w:val="20"/>
              </w:rPr>
              <w:t>skeniran, podpisan in žigosan</w:t>
            </w:r>
          </w:p>
        </w:tc>
        <w:tc>
          <w:tcPr>
            <w:tcW w:w="1209" w:type="dxa"/>
            <w:vAlign w:val="center"/>
          </w:tcPr>
          <w:p w14:paraId="75D59903" w14:textId="2F453368" w:rsidR="00E150B1" w:rsidRPr="00B5348E" w:rsidRDefault="00E150B1" w:rsidP="00192370">
            <w:pPr>
              <w:autoSpaceDE w:val="0"/>
              <w:autoSpaceDN w:val="0"/>
              <w:adjustRightInd w:val="0"/>
              <w:spacing w:line="240" w:lineRule="auto"/>
              <w:rPr>
                <w:rFonts w:ascii="Calibri Light" w:hAnsi="Calibri Light" w:cs="Calibri Light"/>
                <w:bCs/>
                <w:noProof/>
                <w:sz w:val="20"/>
              </w:rPr>
            </w:pPr>
            <w:r w:rsidRPr="00B5348E">
              <w:rPr>
                <w:rFonts w:ascii="Calibri Light" w:hAnsi="Calibri Light" w:cs="Calibri Light"/>
                <w:bCs/>
                <w:noProof/>
                <w:sz w:val="20"/>
              </w:rPr>
              <w:t>da</w:t>
            </w:r>
            <w:r w:rsidR="001023A6">
              <w:rPr>
                <w:rFonts w:ascii="Calibri Light" w:hAnsi="Calibri Light" w:cs="Calibri Light"/>
                <w:bCs/>
                <w:noProof/>
                <w:sz w:val="20"/>
              </w:rPr>
              <w:t xml:space="preserve"> </w:t>
            </w:r>
            <w:r w:rsidRPr="00B5348E">
              <w:rPr>
                <w:rFonts w:ascii="Calibri Light" w:hAnsi="Calibri Light" w:cs="Calibri Light"/>
                <w:bCs/>
                <w:noProof/>
                <w:sz w:val="20"/>
              </w:rPr>
              <w:t>/</w:t>
            </w:r>
            <w:r w:rsidR="001023A6">
              <w:rPr>
                <w:rFonts w:ascii="Calibri Light" w:hAnsi="Calibri Light" w:cs="Calibri Light"/>
                <w:bCs/>
                <w:noProof/>
                <w:sz w:val="20"/>
              </w:rPr>
              <w:t xml:space="preserve"> </w:t>
            </w:r>
            <w:r w:rsidRPr="00B5348E">
              <w:rPr>
                <w:rFonts w:ascii="Calibri Light" w:hAnsi="Calibri Light" w:cs="Calibri Light"/>
                <w:bCs/>
                <w:noProof/>
                <w:sz w:val="20"/>
              </w:rPr>
              <w:t>ne</w:t>
            </w:r>
          </w:p>
        </w:tc>
      </w:tr>
      <w:tr w:rsidR="00323B33" w:rsidRPr="00B5348E" w14:paraId="7AF90B8C" w14:textId="77777777" w:rsidTr="002E3823">
        <w:trPr>
          <w:trHeight w:val="296"/>
        </w:trPr>
        <w:tc>
          <w:tcPr>
            <w:tcW w:w="529" w:type="dxa"/>
            <w:vAlign w:val="center"/>
          </w:tcPr>
          <w:p w14:paraId="2318F758" w14:textId="273F3927" w:rsidR="00323B33" w:rsidRDefault="00323B33" w:rsidP="00323B33">
            <w:pPr>
              <w:autoSpaceDE w:val="0"/>
              <w:autoSpaceDN w:val="0"/>
              <w:adjustRightInd w:val="0"/>
              <w:spacing w:line="240" w:lineRule="auto"/>
              <w:rPr>
                <w:rFonts w:ascii="Calibri Light" w:hAnsi="Calibri Light" w:cs="Calibri Light"/>
                <w:bCs/>
                <w:noProof/>
                <w:sz w:val="20"/>
              </w:rPr>
            </w:pPr>
            <w:r>
              <w:rPr>
                <w:rFonts w:ascii="Calibri Light" w:hAnsi="Calibri Light" w:cs="Calibri Light"/>
                <w:bCs/>
                <w:noProof/>
                <w:sz w:val="20"/>
              </w:rPr>
              <w:t>9</w:t>
            </w:r>
          </w:p>
        </w:tc>
        <w:tc>
          <w:tcPr>
            <w:tcW w:w="3861" w:type="dxa"/>
            <w:vAlign w:val="center"/>
          </w:tcPr>
          <w:p w14:paraId="0FD5A737" w14:textId="2E0573BD" w:rsidR="00323B33" w:rsidRPr="00B5348E" w:rsidRDefault="00323B33" w:rsidP="00323B33">
            <w:pPr>
              <w:autoSpaceDE w:val="0"/>
              <w:autoSpaceDN w:val="0"/>
              <w:adjustRightInd w:val="0"/>
              <w:spacing w:line="240" w:lineRule="auto"/>
              <w:rPr>
                <w:rFonts w:ascii="Calibri Light" w:hAnsi="Calibri Light" w:cs="Calibri Light"/>
                <w:noProof/>
                <w:sz w:val="20"/>
              </w:rPr>
            </w:pPr>
            <w:r w:rsidRPr="00D761F6">
              <w:rPr>
                <w:rFonts w:ascii="Calibri Light" w:hAnsi="Calibri Light" w:cs="Calibri Light"/>
                <w:noProof/>
                <w:sz w:val="20"/>
              </w:rPr>
              <w:t>Kopija certifikata za distribucijo ponujenih živil iz shem kakovosti (ekološka pridelava in izbrana kakovost (za sektor mesa, sektor sadja ter sektor žit in ajde)</w:t>
            </w:r>
          </w:p>
        </w:tc>
        <w:tc>
          <w:tcPr>
            <w:tcW w:w="3463" w:type="dxa"/>
          </w:tcPr>
          <w:p w14:paraId="127C9DF5" w14:textId="664BAB33" w:rsidR="00323B33" w:rsidRPr="00B5348E" w:rsidRDefault="00323B33" w:rsidP="00323B33">
            <w:pPr>
              <w:autoSpaceDE w:val="0"/>
              <w:autoSpaceDN w:val="0"/>
              <w:adjustRightInd w:val="0"/>
              <w:spacing w:line="240" w:lineRule="auto"/>
              <w:rPr>
                <w:rFonts w:ascii="Calibri Light" w:hAnsi="Calibri Light" w:cs="Calibri Light"/>
                <w:bCs/>
                <w:noProof/>
                <w:sz w:val="20"/>
              </w:rPr>
            </w:pPr>
            <w:r w:rsidRPr="00323B33">
              <w:rPr>
                <w:rFonts w:ascii="Calibri Light" w:hAnsi="Calibri Light" w:cs="Calibri Light"/>
                <w:bCs/>
                <w:noProof/>
                <w:sz w:val="20"/>
              </w:rPr>
              <w:t>skeniran, podpisan in žigosan</w:t>
            </w:r>
          </w:p>
        </w:tc>
        <w:tc>
          <w:tcPr>
            <w:tcW w:w="1209" w:type="dxa"/>
          </w:tcPr>
          <w:p w14:paraId="51C48397" w14:textId="13892119" w:rsidR="00323B33" w:rsidRPr="00B5348E" w:rsidRDefault="00323B33" w:rsidP="00323B33">
            <w:pPr>
              <w:autoSpaceDE w:val="0"/>
              <w:autoSpaceDN w:val="0"/>
              <w:adjustRightInd w:val="0"/>
              <w:spacing w:line="240" w:lineRule="auto"/>
              <w:rPr>
                <w:rFonts w:ascii="Calibri Light" w:hAnsi="Calibri Light" w:cs="Calibri Light"/>
                <w:bCs/>
                <w:noProof/>
                <w:sz w:val="20"/>
              </w:rPr>
            </w:pPr>
            <w:r w:rsidRPr="00323B33">
              <w:rPr>
                <w:rFonts w:ascii="Calibri Light" w:hAnsi="Calibri Light" w:cs="Calibri Light"/>
                <w:bCs/>
                <w:noProof/>
                <w:sz w:val="20"/>
              </w:rPr>
              <w:t>da</w:t>
            </w:r>
            <w:r w:rsidR="001023A6">
              <w:rPr>
                <w:rFonts w:ascii="Calibri Light" w:hAnsi="Calibri Light" w:cs="Calibri Light"/>
                <w:bCs/>
                <w:noProof/>
                <w:sz w:val="20"/>
              </w:rPr>
              <w:t xml:space="preserve"> </w:t>
            </w:r>
            <w:r w:rsidRPr="00323B33">
              <w:rPr>
                <w:rFonts w:ascii="Calibri Light" w:hAnsi="Calibri Light" w:cs="Calibri Light"/>
                <w:bCs/>
                <w:noProof/>
                <w:sz w:val="20"/>
              </w:rPr>
              <w:t>/</w:t>
            </w:r>
            <w:r w:rsidR="001023A6">
              <w:rPr>
                <w:rFonts w:ascii="Calibri Light" w:hAnsi="Calibri Light" w:cs="Calibri Light"/>
                <w:bCs/>
                <w:noProof/>
                <w:sz w:val="20"/>
              </w:rPr>
              <w:t xml:space="preserve"> </w:t>
            </w:r>
            <w:r w:rsidRPr="00323B33">
              <w:rPr>
                <w:rFonts w:ascii="Calibri Light" w:hAnsi="Calibri Light" w:cs="Calibri Light"/>
                <w:bCs/>
                <w:noProof/>
                <w:sz w:val="20"/>
              </w:rPr>
              <w:t>ne</w:t>
            </w:r>
          </w:p>
        </w:tc>
      </w:tr>
      <w:tr w:rsidR="00323B33" w:rsidRPr="00B5348E" w14:paraId="500FD0EA" w14:textId="77777777" w:rsidTr="003D0868">
        <w:trPr>
          <w:trHeight w:val="296"/>
        </w:trPr>
        <w:tc>
          <w:tcPr>
            <w:tcW w:w="529" w:type="dxa"/>
            <w:vAlign w:val="center"/>
          </w:tcPr>
          <w:p w14:paraId="21BE7DC8" w14:textId="3A2ADE5A" w:rsidR="00323B33" w:rsidRPr="00E069F5" w:rsidRDefault="00323B33" w:rsidP="00323B33">
            <w:pPr>
              <w:autoSpaceDE w:val="0"/>
              <w:autoSpaceDN w:val="0"/>
              <w:adjustRightInd w:val="0"/>
              <w:spacing w:line="240" w:lineRule="auto"/>
              <w:rPr>
                <w:rFonts w:ascii="Calibri Light" w:hAnsi="Calibri Light" w:cs="Calibri Light"/>
                <w:bCs/>
                <w:noProof/>
                <w:sz w:val="20"/>
              </w:rPr>
            </w:pPr>
            <w:r w:rsidRPr="00E069F5">
              <w:rPr>
                <w:rFonts w:ascii="Calibri Light" w:hAnsi="Calibri Light" w:cs="Calibri Light"/>
                <w:bCs/>
                <w:noProof/>
                <w:sz w:val="20"/>
              </w:rPr>
              <w:t>10</w:t>
            </w:r>
          </w:p>
        </w:tc>
        <w:tc>
          <w:tcPr>
            <w:tcW w:w="3861" w:type="dxa"/>
            <w:vAlign w:val="center"/>
          </w:tcPr>
          <w:p w14:paraId="23EC3700" w14:textId="61C5AADC" w:rsidR="00323B33" w:rsidRPr="00E069F5" w:rsidRDefault="00323B33" w:rsidP="00323B33">
            <w:pPr>
              <w:autoSpaceDE w:val="0"/>
              <w:autoSpaceDN w:val="0"/>
              <w:adjustRightInd w:val="0"/>
              <w:spacing w:line="240" w:lineRule="auto"/>
              <w:rPr>
                <w:rFonts w:ascii="Calibri Light" w:hAnsi="Calibri Light" w:cs="Calibri Light"/>
                <w:noProof/>
                <w:sz w:val="20"/>
              </w:rPr>
            </w:pPr>
            <w:r w:rsidRPr="00E069F5">
              <w:rPr>
                <w:rFonts w:ascii="Calibri Light" w:hAnsi="Calibri Light" w:cs="Calibri Light"/>
                <w:noProof/>
                <w:sz w:val="20"/>
              </w:rPr>
              <w:t>Izjava – izpolnjevanje predpisanih zahtev s področja varnosti živil</w:t>
            </w:r>
          </w:p>
        </w:tc>
        <w:tc>
          <w:tcPr>
            <w:tcW w:w="3463" w:type="dxa"/>
          </w:tcPr>
          <w:p w14:paraId="3806D092" w14:textId="1C55E62B" w:rsidR="00323B33" w:rsidRPr="00B5348E" w:rsidRDefault="00323B33" w:rsidP="00323B33">
            <w:pPr>
              <w:autoSpaceDE w:val="0"/>
              <w:autoSpaceDN w:val="0"/>
              <w:adjustRightInd w:val="0"/>
              <w:spacing w:line="240" w:lineRule="auto"/>
              <w:rPr>
                <w:rFonts w:ascii="Calibri Light" w:hAnsi="Calibri Light" w:cs="Calibri Light"/>
                <w:bCs/>
                <w:noProof/>
                <w:sz w:val="20"/>
              </w:rPr>
            </w:pPr>
            <w:r w:rsidRPr="00323B33">
              <w:rPr>
                <w:rFonts w:ascii="Calibri Light" w:hAnsi="Calibri Light" w:cs="Calibri Light"/>
                <w:bCs/>
                <w:noProof/>
                <w:sz w:val="20"/>
              </w:rPr>
              <w:t>skeniran, podpisan in žigosan</w:t>
            </w:r>
          </w:p>
        </w:tc>
        <w:tc>
          <w:tcPr>
            <w:tcW w:w="1209" w:type="dxa"/>
          </w:tcPr>
          <w:p w14:paraId="787C3525" w14:textId="649E6E5A" w:rsidR="00323B33" w:rsidRPr="00B5348E" w:rsidRDefault="00323B33" w:rsidP="00323B33">
            <w:pPr>
              <w:autoSpaceDE w:val="0"/>
              <w:autoSpaceDN w:val="0"/>
              <w:adjustRightInd w:val="0"/>
              <w:spacing w:line="240" w:lineRule="auto"/>
              <w:rPr>
                <w:rFonts w:ascii="Calibri Light" w:hAnsi="Calibri Light" w:cs="Calibri Light"/>
                <w:bCs/>
                <w:noProof/>
                <w:sz w:val="20"/>
              </w:rPr>
            </w:pPr>
            <w:r w:rsidRPr="00323B33">
              <w:rPr>
                <w:rFonts w:ascii="Calibri Light" w:hAnsi="Calibri Light" w:cs="Calibri Light"/>
                <w:bCs/>
                <w:noProof/>
                <w:sz w:val="20"/>
              </w:rPr>
              <w:t>da</w:t>
            </w:r>
            <w:r w:rsidR="001023A6">
              <w:rPr>
                <w:rFonts w:ascii="Calibri Light" w:hAnsi="Calibri Light" w:cs="Calibri Light"/>
                <w:bCs/>
                <w:noProof/>
                <w:sz w:val="20"/>
              </w:rPr>
              <w:t xml:space="preserve"> </w:t>
            </w:r>
            <w:r w:rsidRPr="00323B33">
              <w:rPr>
                <w:rFonts w:ascii="Calibri Light" w:hAnsi="Calibri Light" w:cs="Calibri Light"/>
                <w:bCs/>
                <w:noProof/>
                <w:sz w:val="20"/>
              </w:rPr>
              <w:t>/</w:t>
            </w:r>
            <w:r w:rsidR="001023A6">
              <w:rPr>
                <w:rFonts w:ascii="Calibri Light" w:hAnsi="Calibri Light" w:cs="Calibri Light"/>
                <w:bCs/>
                <w:noProof/>
                <w:sz w:val="20"/>
              </w:rPr>
              <w:t xml:space="preserve"> </w:t>
            </w:r>
            <w:r w:rsidRPr="00323B33">
              <w:rPr>
                <w:rFonts w:ascii="Calibri Light" w:hAnsi="Calibri Light" w:cs="Calibri Light"/>
                <w:bCs/>
                <w:noProof/>
                <w:sz w:val="20"/>
              </w:rPr>
              <w:t>ne</w:t>
            </w:r>
          </w:p>
        </w:tc>
      </w:tr>
      <w:tr w:rsidR="00323B33" w:rsidRPr="00B5348E" w14:paraId="602A7BC8" w14:textId="77777777" w:rsidTr="008540DE">
        <w:trPr>
          <w:trHeight w:val="296"/>
        </w:trPr>
        <w:tc>
          <w:tcPr>
            <w:tcW w:w="529" w:type="dxa"/>
            <w:vAlign w:val="center"/>
          </w:tcPr>
          <w:p w14:paraId="23D27303" w14:textId="4C840DCA" w:rsidR="00323B33" w:rsidRDefault="00323B33" w:rsidP="00323B33">
            <w:pPr>
              <w:autoSpaceDE w:val="0"/>
              <w:autoSpaceDN w:val="0"/>
              <w:adjustRightInd w:val="0"/>
              <w:spacing w:line="240" w:lineRule="auto"/>
              <w:rPr>
                <w:rFonts w:ascii="Calibri Light" w:hAnsi="Calibri Light" w:cs="Calibri Light"/>
                <w:bCs/>
                <w:noProof/>
                <w:sz w:val="20"/>
              </w:rPr>
            </w:pPr>
            <w:r>
              <w:rPr>
                <w:rFonts w:ascii="Calibri Light" w:hAnsi="Calibri Light" w:cs="Calibri Light"/>
                <w:bCs/>
                <w:noProof/>
                <w:sz w:val="20"/>
              </w:rPr>
              <w:t>11</w:t>
            </w:r>
          </w:p>
        </w:tc>
        <w:tc>
          <w:tcPr>
            <w:tcW w:w="3861" w:type="dxa"/>
            <w:vAlign w:val="center"/>
          </w:tcPr>
          <w:p w14:paraId="5B930CBC" w14:textId="02659EF5" w:rsidR="00323B33" w:rsidRPr="00D761F6" w:rsidRDefault="004322D1" w:rsidP="00323B33">
            <w:pPr>
              <w:autoSpaceDE w:val="0"/>
              <w:autoSpaceDN w:val="0"/>
              <w:adjustRightInd w:val="0"/>
              <w:spacing w:line="240" w:lineRule="auto"/>
              <w:rPr>
                <w:rFonts w:ascii="Calibri Light" w:hAnsi="Calibri Light" w:cs="Calibri Light"/>
                <w:noProof/>
                <w:sz w:val="20"/>
                <w:highlight w:val="yellow"/>
              </w:rPr>
            </w:pPr>
            <w:r>
              <w:rPr>
                <w:rFonts w:ascii="Calibri Light" w:hAnsi="Calibri Light" w:cs="Calibri Light"/>
                <w:noProof/>
                <w:sz w:val="20"/>
              </w:rPr>
              <w:t>I</w:t>
            </w:r>
            <w:r w:rsidRPr="004322D1">
              <w:rPr>
                <w:rFonts w:ascii="Calibri Light" w:hAnsi="Calibri Light" w:cs="Calibri Light"/>
                <w:noProof/>
                <w:sz w:val="20"/>
              </w:rPr>
              <w:t xml:space="preserve">zjava po 14. členu </w:t>
            </w:r>
            <w:r>
              <w:rPr>
                <w:rFonts w:ascii="Calibri Light" w:hAnsi="Calibri Light" w:cs="Calibri Light"/>
                <w:noProof/>
                <w:sz w:val="20"/>
              </w:rPr>
              <w:t>Z</w:t>
            </w:r>
            <w:r w:rsidRPr="004322D1">
              <w:rPr>
                <w:rFonts w:ascii="Calibri Light" w:hAnsi="Calibri Light" w:cs="Calibri Light"/>
                <w:noProof/>
                <w:sz w:val="20"/>
              </w:rPr>
              <w:t xml:space="preserve">akona o integriteti in preprečevanju korupcije (ZINTPK) </w:t>
            </w:r>
          </w:p>
        </w:tc>
        <w:tc>
          <w:tcPr>
            <w:tcW w:w="3463" w:type="dxa"/>
          </w:tcPr>
          <w:p w14:paraId="335C6F8D" w14:textId="53F38675" w:rsidR="00323B33" w:rsidRPr="00B5348E" w:rsidRDefault="00323B33" w:rsidP="00323B33">
            <w:pPr>
              <w:autoSpaceDE w:val="0"/>
              <w:autoSpaceDN w:val="0"/>
              <w:adjustRightInd w:val="0"/>
              <w:spacing w:line="240" w:lineRule="auto"/>
              <w:rPr>
                <w:rFonts w:ascii="Calibri Light" w:hAnsi="Calibri Light" w:cs="Calibri Light"/>
                <w:bCs/>
                <w:noProof/>
                <w:sz w:val="20"/>
              </w:rPr>
            </w:pPr>
            <w:r w:rsidRPr="00323B33">
              <w:rPr>
                <w:rFonts w:ascii="Calibri Light" w:hAnsi="Calibri Light" w:cs="Calibri Light"/>
                <w:bCs/>
                <w:noProof/>
                <w:sz w:val="20"/>
              </w:rPr>
              <w:t>skeniran, podpisan in žigosan</w:t>
            </w:r>
          </w:p>
        </w:tc>
        <w:tc>
          <w:tcPr>
            <w:tcW w:w="1209" w:type="dxa"/>
          </w:tcPr>
          <w:p w14:paraId="7C30333C" w14:textId="644E534A" w:rsidR="00323B33" w:rsidRPr="00B5348E" w:rsidRDefault="00323B33" w:rsidP="00323B33">
            <w:pPr>
              <w:autoSpaceDE w:val="0"/>
              <w:autoSpaceDN w:val="0"/>
              <w:adjustRightInd w:val="0"/>
              <w:spacing w:line="240" w:lineRule="auto"/>
              <w:rPr>
                <w:rFonts w:ascii="Calibri Light" w:hAnsi="Calibri Light" w:cs="Calibri Light"/>
                <w:bCs/>
                <w:noProof/>
                <w:sz w:val="20"/>
              </w:rPr>
            </w:pPr>
            <w:r w:rsidRPr="00323B33">
              <w:rPr>
                <w:rFonts w:ascii="Calibri Light" w:hAnsi="Calibri Light" w:cs="Calibri Light"/>
                <w:bCs/>
                <w:noProof/>
                <w:sz w:val="20"/>
              </w:rPr>
              <w:t>da</w:t>
            </w:r>
            <w:r w:rsidR="001023A6">
              <w:rPr>
                <w:rFonts w:ascii="Calibri Light" w:hAnsi="Calibri Light" w:cs="Calibri Light"/>
                <w:bCs/>
                <w:noProof/>
                <w:sz w:val="20"/>
              </w:rPr>
              <w:t xml:space="preserve"> </w:t>
            </w:r>
            <w:r w:rsidRPr="00323B33">
              <w:rPr>
                <w:rFonts w:ascii="Calibri Light" w:hAnsi="Calibri Light" w:cs="Calibri Light"/>
                <w:bCs/>
                <w:noProof/>
                <w:sz w:val="20"/>
              </w:rPr>
              <w:t>/</w:t>
            </w:r>
            <w:r w:rsidR="001023A6">
              <w:rPr>
                <w:rFonts w:ascii="Calibri Light" w:hAnsi="Calibri Light" w:cs="Calibri Light"/>
                <w:bCs/>
                <w:noProof/>
                <w:sz w:val="20"/>
              </w:rPr>
              <w:t xml:space="preserve"> </w:t>
            </w:r>
            <w:r w:rsidRPr="00323B33">
              <w:rPr>
                <w:rFonts w:ascii="Calibri Light" w:hAnsi="Calibri Light" w:cs="Calibri Light"/>
                <w:bCs/>
                <w:noProof/>
                <w:sz w:val="20"/>
              </w:rPr>
              <w:t>ne</w:t>
            </w:r>
          </w:p>
        </w:tc>
      </w:tr>
      <w:tr w:rsidR="00D86185" w:rsidRPr="00B5348E" w14:paraId="2352574E" w14:textId="77777777" w:rsidTr="008540DE">
        <w:trPr>
          <w:trHeight w:val="296"/>
        </w:trPr>
        <w:tc>
          <w:tcPr>
            <w:tcW w:w="529" w:type="dxa"/>
            <w:vAlign w:val="center"/>
          </w:tcPr>
          <w:p w14:paraId="20144764" w14:textId="572C05FD" w:rsidR="00D86185" w:rsidRDefault="00D86185" w:rsidP="00323B33">
            <w:pPr>
              <w:autoSpaceDE w:val="0"/>
              <w:autoSpaceDN w:val="0"/>
              <w:adjustRightInd w:val="0"/>
              <w:spacing w:line="240" w:lineRule="auto"/>
              <w:rPr>
                <w:rFonts w:ascii="Calibri Light" w:hAnsi="Calibri Light" w:cs="Calibri Light"/>
                <w:bCs/>
                <w:noProof/>
                <w:sz w:val="20"/>
              </w:rPr>
            </w:pPr>
            <w:r>
              <w:rPr>
                <w:rFonts w:ascii="Calibri Light" w:hAnsi="Calibri Light" w:cs="Calibri Light"/>
                <w:bCs/>
                <w:noProof/>
                <w:sz w:val="20"/>
              </w:rPr>
              <w:t>12</w:t>
            </w:r>
          </w:p>
        </w:tc>
        <w:tc>
          <w:tcPr>
            <w:tcW w:w="3861" w:type="dxa"/>
            <w:vAlign w:val="center"/>
          </w:tcPr>
          <w:p w14:paraId="45037CE7" w14:textId="14D361E9" w:rsidR="00D86185" w:rsidRDefault="00D86185" w:rsidP="00323B33">
            <w:pPr>
              <w:autoSpaceDE w:val="0"/>
              <w:autoSpaceDN w:val="0"/>
              <w:adjustRightInd w:val="0"/>
              <w:spacing w:line="240" w:lineRule="auto"/>
              <w:rPr>
                <w:rFonts w:ascii="Calibri Light" w:hAnsi="Calibri Light" w:cs="Calibri Light"/>
                <w:noProof/>
                <w:sz w:val="20"/>
              </w:rPr>
            </w:pPr>
            <w:r w:rsidRPr="00D86185">
              <w:rPr>
                <w:rFonts w:ascii="Calibri Light" w:hAnsi="Calibri Light" w:cs="Calibri Light"/>
                <w:noProof/>
                <w:sz w:val="20"/>
              </w:rPr>
              <w:t>Izjava fizične osebe oziroma odgovorne osebe poslovnega subjekta o nepovezanosti s funkcionarjem ali njegovim družinskim članom</w:t>
            </w:r>
          </w:p>
        </w:tc>
        <w:tc>
          <w:tcPr>
            <w:tcW w:w="3463" w:type="dxa"/>
          </w:tcPr>
          <w:p w14:paraId="31DB7EE3" w14:textId="77777777" w:rsidR="00D86185" w:rsidRPr="00323B33" w:rsidRDefault="00D86185" w:rsidP="00323B33">
            <w:pPr>
              <w:autoSpaceDE w:val="0"/>
              <w:autoSpaceDN w:val="0"/>
              <w:adjustRightInd w:val="0"/>
              <w:spacing w:line="240" w:lineRule="auto"/>
              <w:rPr>
                <w:rFonts w:ascii="Calibri Light" w:hAnsi="Calibri Light" w:cs="Calibri Light"/>
                <w:bCs/>
                <w:noProof/>
                <w:sz w:val="20"/>
              </w:rPr>
            </w:pPr>
          </w:p>
        </w:tc>
        <w:tc>
          <w:tcPr>
            <w:tcW w:w="1209" w:type="dxa"/>
          </w:tcPr>
          <w:p w14:paraId="4C9FA38E" w14:textId="77777777" w:rsidR="00D86185" w:rsidRPr="00323B33" w:rsidRDefault="00D86185" w:rsidP="00323B33">
            <w:pPr>
              <w:autoSpaceDE w:val="0"/>
              <w:autoSpaceDN w:val="0"/>
              <w:adjustRightInd w:val="0"/>
              <w:spacing w:line="240" w:lineRule="auto"/>
              <w:rPr>
                <w:rFonts w:ascii="Calibri Light" w:hAnsi="Calibri Light" w:cs="Calibri Light"/>
                <w:bCs/>
                <w:noProof/>
                <w:sz w:val="20"/>
              </w:rPr>
            </w:pPr>
          </w:p>
        </w:tc>
      </w:tr>
    </w:tbl>
    <w:p w14:paraId="3CACC4A0" w14:textId="77777777" w:rsidR="00D761F6" w:rsidRPr="00B5348E" w:rsidRDefault="00D761F6" w:rsidP="00192370">
      <w:pPr>
        <w:spacing w:line="240" w:lineRule="auto"/>
        <w:jc w:val="both"/>
        <w:rPr>
          <w:rFonts w:ascii="Calibri Light" w:hAnsi="Calibri Light" w:cs="Calibri Light"/>
          <w:bCs/>
          <w:noProof/>
          <w:sz w:val="20"/>
        </w:rPr>
      </w:pPr>
    </w:p>
    <w:p w14:paraId="16364E8E" w14:textId="77777777" w:rsidR="006C7884" w:rsidRDefault="006C7884" w:rsidP="00192370">
      <w:pPr>
        <w:jc w:val="both"/>
        <w:rPr>
          <w:rFonts w:ascii="Calibri Light" w:hAnsi="Calibri Light" w:cs="Calibri Light"/>
          <w:noProof/>
          <w:sz w:val="20"/>
        </w:rPr>
      </w:pPr>
      <w:r w:rsidRPr="00B5348E">
        <w:rPr>
          <w:rFonts w:ascii="Calibri Light" w:hAnsi="Calibri Light" w:cs="Calibri Light"/>
          <w:noProof/>
          <w:sz w:val="20"/>
        </w:rPr>
        <w:t xml:space="preserve">Ponudnik v ponudbi priloži le dokumente, ki so navedeni </w:t>
      </w:r>
      <w:r w:rsidR="0049247B" w:rsidRPr="00B5348E">
        <w:rPr>
          <w:rFonts w:ascii="Calibri Light" w:hAnsi="Calibri Light" w:cs="Calibri Light"/>
          <w:noProof/>
          <w:sz w:val="20"/>
        </w:rPr>
        <w:t>v zgornji razpredelnici</w:t>
      </w:r>
      <w:r w:rsidRPr="00B5348E">
        <w:rPr>
          <w:rFonts w:ascii="Calibri Light" w:hAnsi="Calibri Light" w:cs="Calibri Light"/>
          <w:noProof/>
          <w:sz w:val="20"/>
        </w:rPr>
        <w:t xml:space="preserve">. Po pregledu ponudb lahko naročnik pozove najugodnejšega ponudnika k predložitvi dokazil, </w:t>
      </w:r>
      <w:r w:rsidR="0049247B" w:rsidRPr="00B5348E">
        <w:rPr>
          <w:rFonts w:ascii="Calibri Light" w:hAnsi="Calibri Light" w:cs="Calibri Light"/>
          <w:noProof/>
          <w:sz w:val="20"/>
        </w:rPr>
        <w:t>na podlagi kater</w:t>
      </w:r>
      <w:r w:rsidR="00D23217" w:rsidRPr="00B5348E">
        <w:rPr>
          <w:rFonts w:ascii="Calibri Light" w:hAnsi="Calibri Light" w:cs="Calibri Light"/>
          <w:noProof/>
          <w:sz w:val="20"/>
        </w:rPr>
        <w:t>i</w:t>
      </w:r>
      <w:r w:rsidR="0049247B" w:rsidRPr="00B5348E">
        <w:rPr>
          <w:rFonts w:ascii="Calibri Light" w:hAnsi="Calibri Light" w:cs="Calibri Light"/>
          <w:noProof/>
          <w:sz w:val="20"/>
        </w:rPr>
        <w:t>h se dokazuje obstoj pogojev za sodelovanje in neobstoj razlogov za izključitev</w:t>
      </w:r>
      <w:r w:rsidR="00802CA9" w:rsidRPr="00B5348E">
        <w:rPr>
          <w:rFonts w:ascii="Calibri Light" w:hAnsi="Calibri Light" w:cs="Calibri Light"/>
          <w:noProof/>
          <w:sz w:val="20"/>
        </w:rPr>
        <w:t>.</w:t>
      </w:r>
    </w:p>
    <w:p w14:paraId="4F1BD129" w14:textId="77777777" w:rsidR="00E3690C" w:rsidRPr="00B5348E" w:rsidRDefault="00E3690C" w:rsidP="00192370">
      <w:pPr>
        <w:jc w:val="both"/>
        <w:rPr>
          <w:rFonts w:ascii="Calibri Light" w:hAnsi="Calibri Light" w:cs="Calibri Light"/>
          <w:noProof/>
          <w:sz w:val="20"/>
        </w:rPr>
      </w:pPr>
    </w:p>
    <w:p w14:paraId="3EC28361" w14:textId="65509753" w:rsidR="00507047" w:rsidRDefault="006C7884" w:rsidP="00192370">
      <w:pPr>
        <w:jc w:val="both"/>
        <w:rPr>
          <w:rFonts w:ascii="Calibri Light" w:hAnsi="Calibri Light" w:cs="Calibri Light"/>
          <w:noProof/>
          <w:sz w:val="20"/>
        </w:rPr>
      </w:pPr>
      <w:r w:rsidRPr="00B5348E">
        <w:rPr>
          <w:rFonts w:ascii="Calibri Light" w:hAnsi="Calibri Light" w:cs="Calibri Light"/>
          <w:noProof/>
          <w:sz w:val="20"/>
        </w:rPr>
        <w:t xml:space="preserve">Na poziv naročnika bo moral izbrani ponudnik v postopku javnega naročanja ali pri izvajanju javnega naročila, </w:t>
      </w:r>
      <w:r w:rsidR="00445FA3" w:rsidRPr="00B5348E">
        <w:rPr>
          <w:rFonts w:ascii="Calibri Light" w:hAnsi="Calibri Light" w:cs="Calibri Light"/>
          <w:noProof/>
          <w:sz w:val="20"/>
        </w:rPr>
        <w:t>ob podpisu okvirnega sporazuma</w:t>
      </w:r>
      <w:r w:rsidR="00802CA9" w:rsidRPr="00B5348E">
        <w:rPr>
          <w:rFonts w:ascii="Calibri Light" w:hAnsi="Calibri Light" w:cs="Calibri Light"/>
          <w:noProof/>
          <w:sz w:val="20"/>
        </w:rPr>
        <w:t xml:space="preserve"> posredovati </w:t>
      </w:r>
      <w:r w:rsidR="00507047" w:rsidRPr="00B5348E">
        <w:rPr>
          <w:rFonts w:ascii="Calibri Light" w:hAnsi="Calibri Light" w:cs="Calibri Light"/>
          <w:noProof/>
          <w:sz w:val="20"/>
        </w:rPr>
        <w:t xml:space="preserve">Izjavo na podlagi </w:t>
      </w:r>
      <w:r w:rsidR="00445FA3" w:rsidRPr="00B5348E">
        <w:rPr>
          <w:rFonts w:ascii="Calibri Light" w:hAnsi="Calibri Light" w:cs="Calibri Light"/>
          <w:noProof/>
          <w:sz w:val="20"/>
        </w:rPr>
        <w:t xml:space="preserve">14. člena </w:t>
      </w:r>
      <w:r w:rsidR="00507047" w:rsidRPr="00B5348E">
        <w:rPr>
          <w:rFonts w:ascii="Calibri Light" w:hAnsi="Calibri Light" w:cs="Calibri Light"/>
          <w:noProof/>
          <w:sz w:val="20"/>
        </w:rPr>
        <w:t xml:space="preserve">Zakona o integriteti in preprečevanju korupcije (Uradni list RS, </w:t>
      </w:r>
      <w:r w:rsidR="00BD0437" w:rsidRPr="00B5348E">
        <w:rPr>
          <w:rFonts w:ascii="Calibri Light" w:hAnsi="Calibri Light" w:cs="Calibri Light"/>
          <w:noProof/>
          <w:sz w:val="20"/>
        </w:rPr>
        <w:t>št. 69/11 – UPB, 158/20 in 3/22 – ZDeb</w:t>
      </w:r>
      <w:r w:rsidR="00507047" w:rsidRPr="00B5348E">
        <w:rPr>
          <w:rFonts w:ascii="Calibri Light" w:hAnsi="Calibri Light" w:cs="Calibri Light"/>
          <w:noProof/>
          <w:sz w:val="20"/>
        </w:rPr>
        <w:t xml:space="preserve">), ki je sestavni del </w:t>
      </w:r>
      <w:r w:rsidR="00E965E8" w:rsidRPr="00B5348E">
        <w:rPr>
          <w:rFonts w:ascii="Calibri Light" w:hAnsi="Calibri Light" w:cs="Calibri Light"/>
          <w:noProof/>
          <w:sz w:val="20"/>
        </w:rPr>
        <w:t>okvirnega sporazuma</w:t>
      </w:r>
      <w:r w:rsidR="00507047" w:rsidRPr="00B5348E">
        <w:rPr>
          <w:rFonts w:ascii="Calibri Light" w:hAnsi="Calibri Light" w:cs="Calibri Light"/>
          <w:noProof/>
          <w:sz w:val="20"/>
        </w:rPr>
        <w:t>.</w:t>
      </w:r>
    </w:p>
    <w:p w14:paraId="59826A79" w14:textId="77777777" w:rsidR="00E3690C" w:rsidRPr="00B5348E" w:rsidRDefault="00E3690C" w:rsidP="00192370">
      <w:pPr>
        <w:jc w:val="both"/>
        <w:rPr>
          <w:rFonts w:ascii="Calibri Light" w:hAnsi="Calibri Light" w:cs="Calibri Light"/>
          <w:noProof/>
          <w:sz w:val="20"/>
        </w:rPr>
      </w:pPr>
    </w:p>
    <w:p w14:paraId="203384D3" w14:textId="77777777" w:rsidR="009D2EA4" w:rsidRPr="00B5348E" w:rsidRDefault="006C7884" w:rsidP="00192370">
      <w:pPr>
        <w:jc w:val="both"/>
        <w:rPr>
          <w:rFonts w:ascii="Calibri Light" w:hAnsi="Calibri Light" w:cs="Calibri Light"/>
          <w:noProof/>
          <w:sz w:val="20"/>
        </w:rPr>
      </w:pPr>
      <w:r w:rsidRPr="00B5348E">
        <w:rPr>
          <w:rFonts w:ascii="Calibri Light" w:hAnsi="Calibri Light" w:cs="Calibri Light"/>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7F36324" w14:textId="77777777" w:rsidR="00E3690C" w:rsidRDefault="00E3690C" w:rsidP="00192370">
      <w:pPr>
        <w:jc w:val="both"/>
        <w:rPr>
          <w:rFonts w:ascii="Calibri Light" w:hAnsi="Calibri Light" w:cs="Calibri Light"/>
          <w:noProof/>
          <w:sz w:val="20"/>
          <w:u w:val="single"/>
        </w:rPr>
      </w:pPr>
    </w:p>
    <w:p w14:paraId="737B4B38" w14:textId="7B3B95EB" w:rsidR="00E2527B" w:rsidRPr="00B5348E" w:rsidRDefault="008037D2" w:rsidP="00192370">
      <w:pPr>
        <w:jc w:val="both"/>
        <w:rPr>
          <w:rFonts w:ascii="Calibri Light" w:hAnsi="Calibri Light" w:cs="Calibri Light"/>
          <w:noProof/>
          <w:sz w:val="20"/>
          <w:u w:val="single"/>
        </w:rPr>
      </w:pPr>
      <w:r w:rsidRPr="00B5348E">
        <w:rPr>
          <w:rFonts w:ascii="Calibri Light" w:hAnsi="Calibri Light" w:cs="Calibri Light"/>
          <w:noProof/>
          <w:sz w:val="20"/>
          <w:u w:val="single"/>
        </w:rPr>
        <w:t>Ponudnik lahko o</w:t>
      </w:r>
      <w:r w:rsidR="00B50903">
        <w:rPr>
          <w:rFonts w:ascii="Calibri Light" w:hAnsi="Calibri Light" w:cs="Calibri Light"/>
          <w:noProof/>
          <w:sz w:val="20"/>
          <w:u w:val="single"/>
        </w:rPr>
        <w:t>d</w:t>
      </w:r>
      <w:r w:rsidRPr="00B5348E">
        <w:rPr>
          <w:rFonts w:ascii="Calibri Light" w:hAnsi="Calibri Light" w:cs="Calibri Light"/>
          <w:noProof/>
          <w:sz w:val="20"/>
          <w:u w:val="single"/>
        </w:rPr>
        <w:t>da zgolj izpolnjene obrazce ter jih podpiše z elektronskim podpisom ob oddaji (ki se ustvari samodejno).</w:t>
      </w:r>
    </w:p>
    <w:p w14:paraId="23B10583" w14:textId="77777777" w:rsidR="00F06436" w:rsidRPr="00B5348E" w:rsidRDefault="00F06436" w:rsidP="00192370">
      <w:pPr>
        <w:spacing w:line="240" w:lineRule="auto"/>
        <w:rPr>
          <w:rFonts w:ascii="Calibri Light" w:eastAsia="Times New Roman" w:hAnsi="Calibri Light" w:cs="Calibri Light"/>
          <w:b/>
          <w:bCs/>
          <w:noProof/>
          <w:kern w:val="32"/>
          <w:sz w:val="32"/>
          <w:szCs w:val="32"/>
        </w:rPr>
      </w:pPr>
      <w:r w:rsidRPr="00B5348E">
        <w:rPr>
          <w:rFonts w:ascii="Calibri Light" w:hAnsi="Calibri Light" w:cs="Calibri Light"/>
          <w:noProof/>
        </w:rPr>
        <w:br w:type="page"/>
      </w:r>
    </w:p>
    <w:p w14:paraId="02A5CE32" w14:textId="54223505" w:rsidR="00581315" w:rsidRDefault="00581315" w:rsidP="00192370">
      <w:pPr>
        <w:pStyle w:val="Naslov1"/>
        <w:spacing w:before="0" w:after="0"/>
        <w:rPr>
          <w:rFonts w:ascii="Calibri Light" w:hAnsi="Calibri Light" w:cs="Calibri Light"/>
          <w:noProof/>
        </w:rPr>
      </w:pPr>
      <w:bookmarkStart w:id="1" w:name="_Toc191986435"/>
      <w:r w:rsidRPr="00581315">
        <w:rPr>
          <w:rFonts w:ascii="Calibri Light" w:hAnsi="Calibri Light" w:cs="Calibri Light"/>
          <w:noProof/>
        </w:rPr>
        <w:lastRenderedPageBreak/>
        <w:t>PRIJAVNI OBRAZEC</w:t>
      </w:r>
      <w:bookmarkEnd w:id="1"/>
    </w:p>
    <w:p w14:paraId="77861B69" w14:textId="47AB30E0" w:rsidR="009E725D" w:rsidRPr="009E725D" w:rsidRDefault="009E725D" w:rsidP="009E725D">
      <w:pPr>
        <w:widowControl w:val="0"/>
        <w:tabs>
          <w:tab w:val="left" w:pos="500"/>
          <w:tab w:val="left" w:pos="9321"/>
        </w:tabs>
        <w:kinsoku w:val="0"/>
        <w:overflowPunct w:val="0"/>
        <w:autoSpaceDE w:val="0"/>
        <w:autoSpaceDN w:val="0"/>
        <w:adjustRightInd w:val="0"/>
        <w:spacing w:before="92"/>
        <w:jc w:val="both"/>
        <w:rPr>
          <w:rFonts w:ascii="Calibri Light" w:eastAsia="Times New Roman" w:hAnsi="Calibri Light" w:cs="Calibri Light"/>
          <w:sz w:val="20"/>
          <w:lang w:eastAsia="sl-SI"/>
          <w14:ligatures w14:val="standardContextual"/>
        </w:rPr>
      </w:pPr>
      <w:bookmarkStart w:id="2" w:name="_Hlk191973499"/>
      <w:r w:rsidRPr="009E725D">
        <w:rPr>
          <w:rFonts w:ascii="Calibri Light" w:eastAsia="Times New Roman" w:hAnsi="Calibri Light" w:cs="Calibri Light"/>
          <w:sz w:val="20"/>
          <w:lang w:eastAsia="sl-SI"/>
          <w14:ligatures w14:val="standardContextual"/>
        </w:rPr>
        <w:t>Ponudnik:</w:t>
      </w:r>
      <w:r w:rsidR="001023A6">
        <w:rPr>
          <w:rFonts w:ascii="Calibri Light" w:eastAsia="Times New Roman" w:hAnsi="Calibri Light" w:cs="Calibri Light"/>
          <w:spacing w:val="1"/>
          <w:sz w:val="20"/>
          <w:lang w:eastAsia="sl-SI"/>
          <w14:ligatures w14:val="standardContextual"/>
        </w:rPr>
        <w:t xml:space="preserve"> </w:t>
      </w:r>
    </w:p>
    <w:tbl>
      <w:tblPr>
        <w:tblStyle w:val="Tabelamrea1"/>
        <w:tblW w:w="0" w:type="auto"/>
        <w:tblInd w:w="499" w:type="dxa"/>
        <w:tblBorders>
          <w:top w:val="none" w:sz="0" w:space="0" w:color="auto"/>
          <w:left w:val="none" w:sz="0" w:space="0" w:color="auto"/>
          <w:bottom w:val="single" w:sz="4" w:space="0" w:color="D9D9D9"/>
          <w:right w:val="none" w:sz="0" w:space="0" w:color="auto"/>
          <w:insideH w:val="none" w:sz="0" w:space="0" w:color="auto"/>
          <w:insideV w:val="none" w:sz="0" w:space="0" w:color="auto"/>
        </w:tblBorders>
        <w:tblLook w:val="04A0" w:firstRow="1" w:lastRow="0" w:firstColumn="1" w:lastColumn="0" w:noHBand="0" w:noVBand="1"/>
      </w:tblPr>
      <w:tblGrid>
        <w:gridCol w:w="8573"/>
      </w:tblGrid>
      <w:tr w:rsidR="009E725D" w:rsidRPr="009E725D" w14:paraId="369E733D" w14:textId="77777777" w:rsidTr="009E725D">
        <w:tc>
          <w:tcPr>
            <w:tcW w:w="9062" w:type="dxa"/>
          </w:tcPr>
          <w:p w14:paraId="6ED6844D" w14:textId="77777777" w:rsidR="009E725D" w:rsidRPr="009E725D" w:rsidRDefault="009E725D" w:rsidP="009E725D">
            <w:pPr>
              <w:widowControl w:val="0"/>
              <w:tabs>
                <w:tab w:val="left" w:pos="500"/>
                <w:tab w:val="left" w:pos="9321"/>
              </w:tabs>
              <w:kinsoku w:val="0"/>
              <w:overflowPunct w:val="0"/>
              <w:autoSpaceDE w:val="0"/>
              <w:autoSpaceDN w:val="0"/>
              <w:adjustRightInd w:val="0"/>
              <w:spacing w:before="92"/>
              <w:jc w:val="both"/>
              <w:rPr>
                <w:rFonts w:ascii="Calibri Light" w:eastAsia="Times New Roman" w:hAnsi="Calibri Light" w:cs="Calibri Light"/>
                <w:sz w:val="20"/>
                <w:lang w:eastAsia="sl-SI"/>
              </w:rPr>
            </w:pPr>
          </w:p>
        </w:tc>
      </w:tr>
    </w:tbl>
    <w:p w14:paraId="77B7A8F9" w14:textId="77777777" w:rsidR="009E725D" w:rsidRPr="009E725D" w:rsidRDefault="009E725D" w:rsidP="009E725D">
      <w:pPr>
        <w:widowControl w:val="0"/>
        <w:kinsoku w:val="0"/>
        <w:overflowPunct w:val="0"/>
        <w:autoSpaceDE w:val="0"/>
        <w:autoSpaceDN w:val="0"/>
        <w:adjustRightInd w:val="0"/>
        <w:spacing w:before="84"/>
        <w:ind w:right="934"/>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 xml:space="preserve">se prijavljam na razpis za izbiro dobaviteljev za javno naročilo »Sukcesivna dobava konvencionalnih živil in živil iz shem kakovosti po sklopih za obdobje dveh let za potrebe </w:t>
      </w:r>
      <w:r w:rsidRPr="009E725D">
        <w:rPr>
          <w:rFonts w:ascii="Calibri Light" w:eastAsia="Times New Roman" w:hAnsi="Calibri Light" w:cs="Calibri Light"/>
          <w:b/>
          <w:bCs/>
          <w:sz w:val="20"/>
          <w:lang w:eastAsia="sl-SI"/>
          <w14:ligatures w14:val="standardContextual"/>
        </w:rPr>
        <w:t>Doma starejših občanov Trebnje</w:t>
      </w:r>
      <w:r w:rsidRPr="009E725D">
        <w:rPr>
          <w:rFonts w:ascii="Calibri Light" w:eastAsia="Times New Roman" w:hAnsi="Calibri Light" w:cs="Calibri Light"/>
          <w:sz w:val="20"/>
          <w:lang w:eastAsia="sl-SI"/>
          <w14:ligatures w14:val="standardContextual"/>
        </w:rPr>
        <w:t>«</w:t>
      </w:r>
    </w:p>
    <w:p w14:paraId="5BDA530A" w14:textId="77777777" w:rsidR="009E725D" w:rsidRPr="009E725D" w:rsidRDefault="009E725D" w:rsidP="009E725D">
      <w:pPr>
        <w:widowControl w:val="0"/>
        <w:kinsoku w:val="0"/>
        <w:overflowPunct w:val="0"/>
        <w:autoSpaceDE w:val="0"/>
        <w:autoSpaceDN w:val="0"/>
        <w:adjustRightInd w:val="0"/>
        <w:spacing w:before="2"/>
        <w:jc w:val="both"/>
        <w:rPr>
          <w:rFonts w:ascii="Calibri Light" w:eastAsia="Times New Roman" w:hAnsi="Calibri Light" w:cs="Calibri Light"/>
          <w:sz w:val="20"/>
          <w:lang w:eastAsia="sl-SI"/>
          <w14:ligatures w14:val="standardContextual"/>
        </w:rPr>
      </w:pPr>
    </w:p>
    <w:p w14:paraId="61B086C4" w14:textId="77777777" w:rsidR="009E725D" w:rsidRPr="009E725D" w:rsidRDefault="009E725D" w:rsidP="009E725D">
      <w:pPr>
        <w:widowControl w:val="0"/>
        <w:tabs>
          <w:tab w:val="left" w:pos="500"/>
        </w:tabs>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Odgovorna oseba za podpis okvirnega sporazuma in</w:t>
      </w:r>
      <w:r w:rsidRPr="009E725D">
        <w:rPr>
          <w:rFonts w:ascii="Calibri Light" w:eastAsia="Times New Roman" w:hAnsi="Calibri Light" w:cs="Calibri Light"/>
          <w:spacing w:val="-4"/>
          <w:sz w:val="20"/>
          <w:lang w:eastAsia="sl-SI"/>
          <w14:ligatures w14:val="standardContextual"/>
        </w:rPr>
        <w:t xml:space="preserve"> </w:t>
      </w:r>
      <w:r w:rsidRPr="009E725D">
        <w:rPr>
          <w:rFonts w:ascii="Calibri Light" w:eastAsia="Times New Roman" w:hAnsi="Calibri Light" w:cs="Calibri Light"/>
          <w:sz w:val="20"/>
          <w:lang w:eastAsia="sl-SI"/>
          <w14:ligatures w14:val="standardContextual"/>
        </w:rPr>
        <w:t>funkcija:</w:t>
      </w:r>
    </w:p>
    <w:tbl>
      <w:tblPr>
        <w:tblStyle w:val="Tabelamrea1"/>
        <w:tblW w:w="0" w:type="auto"/>
        <w:tblInd w:w="499" w:type="dxa"/>
        <w:tblBorders>
          <w:top w:val="none" w:sz="0" w:space="0" w:color="auto"/>
          <w:left w:val="none" w:sz="0" w:space="0" w:color="auto"/>
          <w:bottom w:val="single" w:sz="4" w:space="0" w:color="D9D9D9"/>
          <w:right w:val="none" w:sz="0" w:space="0" w:color="auto"/>
          <w:insideH w:val="none" w:sz="0" w:space="0" w:color="auto"/>
          <w:insideV w:val="none" w:sz="0" w:space="0" w:color="auto"/>
        </w:tblBorders>
        <w:tblLook w:val="04A0" w:firstRow="1" w:lastRow="0" w:firstColumn="1" w:lastColumn="0" w:noHBand="0" w:noVBand="1"/>
      </w:tblPr>
      <w:tblGrid>
        <w:gridCol w:w="8573"/>
      </w:tblGrid>
      <w:tr w:rsidR="009E725D" w:rsidRPr="009E725D" w14:paraId="3EA47FB2" w14:textId="77777777" w:rsidTr="009E725D">
        <w:tc>
          <w:tcPr>
            <w:tcW w:w="9062" w:type="dxa"/>
          </w:tcPr>
          <w:p w14:paraId="4C2EE8C4" w14:textId="77777777" w:rsidR="009E725D" w:rsidRPr="009E725D" w:rsidRDefault="009E725D" w:rsidP="009E725D">
            <w:pPr>
              <w:widowControl w:val="0"/>
              <w:tabs>
                <w:tab w:val="left" w:pos="500"/>
                <w:tab w:val="left" w:pos="9321"/>
              </w:tabs>
              <w:kinsoku w:val="0"/>
              <w:overflowPunct w:val="0"/>
              <w:autoSpaceDE w:val="0"/>
              <w:autoSpaceDN w:val="0"/>
              <w:adjustRightInd w:val="0"/>
              <w:spacing w:before="92"/>
              <w:jc w:val="both"/>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ime in priimek ter naziv funkcije</w:t>
            </w:r>
          </w:p>
        </w:tc>
      </w:tr>
      <w:tr w:rsidR="009E725D" w:rsidRPr="009E725D" w14:paraId="35848B7B" w14:textId="77777777" w:rsidTr="009E725D">
        <w:tc>
          <w:tcPr>
            <w:tcW w:w="9062" w:type="dxa"/>
          </w:tcPr>
          <w:p w14:paraId="47C396FF" w14:textId="77777777" w:rsidR="009E725D" w:rsidRPr="009E725D" w:rsidRDefault="009E725D" w:rsidP="009E725D">
            <w:pPr>
              <w:widowControl w:val="0"/>
              <w:tabs>
                <w:tab w:val="left" w:pos="500"/>
                <w:tab w:val="left" w:pos="9321"/>
              </w:tabs>
              <w:kinsoku w:val="0"/>
              <w:overflowPunct w:val="0"/>
              <w:autoSpaceDE w:val="0"/>
              <w:autoSpaceDN w:val="0"/>
              <w:adjustRightInd w:val="0"/>
              <w:spacing w:before="92"/>
              <w:jc w:val="both"/>
              <w:rPr>
                <w:rFonts w:ascii="Calibri Light" w:eastAsia="Times New Roman" w:hAnsi="Calibri Light" w:cs="Calibri Light"/>
                <w:sz w:val="20"/>
                <w:lang w:eastAsia="sl-SI"/>
              </w:rPr>
            </w:pPr>
          </w:p>
        </w:tc>
      </w:tr>
    </w:tbl>
    <w:p w14:paraId="38E7B52A" w14:textId="77777777" w:rsidR="009E725D" w:rsidRPr="009E725D" w:rsidRDefault="009E725D" w:rsidP="009E725D">
      <w:pPr>
        <w:widowControl w:val="0"/>
        <w:kinsoku w:val="0"/>
        <w:overflowPunct w:val="0"/>
        <w:autoSpaceDE w:val="0"/>
        <w:autoSpaceDN w:val="0"/>
        <w:adjustRightInd w:val="0"/>
        <w:spacing w:before="8"/>
        <w:jc w:val="both"/>
        <w:rPr>
          <w:rFonts w:ascii="Calibri Light" w:eastAsia="Times New Roman" w:hAnsi="Calibri Light" w:cs="Calibri Light"/>
          <w:sz w:val="20"/>
          <w:lang w:eastAsia="sl-SI"/>
          <w14:ligatures w14:val="standardContextual"/>
        </w:rPr>
      </w:pPr>
    </w:p>
    <w:p w14:paraId="2C1DF10A" w14:textId="77777777" w:rsidR="009E725D" w:rsidRPr="009E725D" w:rsidRDefault="009E725D" w:rsidP="009E725D">
      <w:pPr>
        <w:widowControl w:val="0"/>
        <w:tabs>
          <w:tab w:val="left" w:pos="500"/>
        </w:tabs>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Podatki kontaktne osebe ponudnika (tudi za komunikacijo preko e-JN):</w:t>
      </w:r>
    </w:p>
    <w:p w14:paraId="13B4CBE0" w14:textId="77777777" w:rsidR="009E725D" w:rsidRPr="009E725D" w:rsidRDefault="009E725D" w:rsidP="009E725D">
      <w:pPr>
        <w:widowControl w:val="0"/>
        <w:kinsoku w:val="0"/>
        <w:overflowPunct w:val="0"/>
        <w:autoSpaceDE w:val="0"/>
        <w:autoSpaceDN w:val="0"/>
        <w:adjustRightInd w:val="0"/>
        <w:spacing w:before="1"/>
        <w:jc w:val="both"/>
        <w:rPr>
          <w:rFonts w:ascii="Calibri Light" w:eastAsia="Times New Roman" w:hAnsi="Calibri Light" w:cs="Calibri Light"/>
          <w:sz w:val="20"/>
          <w:lang w:eastAsia="sl-SI"/>
          <w14:ligatures w14:val="standardContextual"/>
        </w:rPr>
      </w:pPr>
    </w:p>
    <w:tbl>
      <w:tblPr>
        <w:tblW w:w="0" w:type="auto"/>
        <w:tblInd w:w="226"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000" w:firstRow="0" w:lastRow="0" w:firstColumn="0" w:lastColumn="0" w:noHBand="0" w:noVBand="0"/>
      </w:tblPr>
      <w:tblGrid>
        <w:gridCol w:w="3735"/>
        <w:gridCol w:w="5384"/>
      </w:tblGrid>
      <w:tr w:rsidR="009E725D" w:rsidRPr="009E725D" w14:paraId="1BAC0BFC" w14:textId="77777777" w:rsidTr="009E725D">
        <w:trPr>
          <w:trHeight w:val="285"/>
        </w:trPr>
        <w:tc>
          <w:tcPr>
            <w:tcW w:w="3735" w:type="dxa"/>
          </w:tcPr>
          <w:p w14:paraId="19FE0F8B" w14:textId="77777777" w:rsidR="009E725D" w:rsidRPr="009E725D" w:rsidRDefault="009E725D" w:rsidP="009E725D">
            <w:pPr>
              <w:widowControl w:val="0"/>
              <w:kinsoku w:val="0"/>
              <w:overflowPunct w:val="0"/>
              <w:autoSpaceDE w:val="0"/>
              <w:autoSpaceDN w:val="0"/>
              <w:adjustRightInd w:val="0"/>
              <w:spacing w:before="1"/>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Ime in priimek, funkcija pri ponudniku:</w:t>
            </w:r>
          </w:p>
        </w:tc>
        <w:tc>
          <w:tcPr>
            <w:tcW w:w="5384" w:type="dxa"/>
          </w:tcPr>
          <w:p w14:paraId="42A6FFB1"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0ED6633C" w14:textId="77777777" w:rsidTr="009E725D">
        <w:trPr>
          <w:trHeight w:val="282"/>
        </w:trPr>
        <w:tc>
          <w:tcPr>
            <w:tcW w:w="3735" w:type="dxa"/>
          </w:tcPr>
          <w:p w14:paraId="32547E7E"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Telefonska številka</w:t>
            </w:r>
          </w:p>
        </w:tc>
        <w:tc>
          <w:tcPr>
            <w:tcW w:w="5384" w:type="dxa"/>
          </w:tcPr>
          <w:p w14:paraId="6E85673C"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0BFDFCC6" w14:textId="77777777" w:rsidTr="009E725D">
        <w:trPr>
          <w:trHeight w:val="282"/>
        </w:trPr>
        <w:tc>
          <w:tcPr>
            <w:tcW w:w="3735" w:type="dxa"/>
          </w:tcPr>
          <w:p w14:paraId="51A9A0C7"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Elektronski naslov:</w:t>
            </w:r>
          </w:p>
        </w:tc>
        <w:tc>
          <w:tcPr>
            <w:tcW w:w="5384" w:type="dxa"/>
          </w:tcPr>
          <w:p w14:paraId="7389E408"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bl>
    <w:p w14:paraId="29D6E0C4" w14:textId="77777777" w:rsidR="009E725D" w:rsidRPr="009E725D" w:rsidRDefault="009E725D" w:rsidP="009E725D">
      <w:pPr>
        <w:widowControl w:val="0"/>
        <w:kinsoku w:val="0"/>
        <w:overflowPunct w:val="0"/>
        <w:autoSpaceDE w:val="0"/>
        <w:autoSpaceDN w:val="0"/>
        <w:adjustRightInd w:val="0"/>
        <w:spacing w:before="9"/>
        <w:jc w:val="both"/>
        <w:rPr>
          <w:rFonts w:ascii="Calibri Light" w:eastAsia="Times New Roman" w:hAnsi="Calibri Light" w:cs="Calibri Light"/>
          <w:sz w:val="20"/>
          <w:lang w:eastAsia="sl-SI"/>
          <w14:ligatures w14:val="standardContextual"/>
        </w:rPr>
      </w:pPr>
    </w:p>
    <w:p w14:paraId="337998D2" w14:textId="77777777" w:rsidR="009E725D" w:rsidRPr="009E725D" w:rsidRDefault="009E725D" w:rsidP="009E725D">
      <w:pPr>
        <w:widowControl w:val="0"/>
        <w:tabs>
          <w:tab w:val="left" w:pos="500"/>
        </w:tabs>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Podatki osebe, ki bo pooblaščeni predstavnik okvirnega</w:t>
      </w:r>
      <w:r w:rsidRPr="009E725D">
        <w:rPr>
          <w:rFonts w:ascii="Calibri Light" w:eastAsia="Times New Roman" w:hAnsi="Calibri Light" w:cs="Calibri Light"/>
          <w:spacing w:val="-6"/>
          <w:sz w:val="20"/>
          <w:lang w:eastAsia="sl-SI"/>
          <w14:ligatures w14:val="standardContextual"/>
        </w:rPr>
        <w:t xml:space="preserve"> </w:t>
      </w:r>
      <w:r w:rsidRPr="009E725D">
        <w:rPr>
          <w:rFonts w:ascii="Calibri Light" w:eastAsia="Times New Roman" w:hAnsi="Calibri Light" w:cs="Calibri Light"/>
          <w:sz w:val="20"/>
          <w:lang w:eastAsia="sl-SI"/>
          <w14:ligatures w14:val="standardContextual"/>
        </w:rPr>
        <w:t>sporazuma:</w:t>
      </w:r>
    </w:p>
    <w:p w14:paraId="5AE86D0E" w14:textId="77777777" w:rsidR="009E725D" w:rsidRPr="009E725D" w:rsidRDefault="009E725D" w:rsidP="009E725D">
      <w:pPr>
        <w:widowControl w:val="0"/>
        <w:kinsoku w:val="0"/>
        <w:overflowPunct w:val="0"/>
        <w:autoSpaceDE w:val="0"/>
        <w:autoSpaceDN w:val="0"/>
        <w:adjustRightInd w:val="0"/>
        <w:spacing w:before="3"/>
        <w:jc w:val="both"/>
        <w:rPr>
          <w:rFonts w:ascii="Calibri Light" w:eastAsia="Times New Roman" w:hAnsi="Calibri Light" w:cs="Calibri Light"/>
          <w:sz w:val="20"/>
          <w:lang w:eastAsia="sl-SI"/>
          <w14:ligatures w14:val="standardContextual"/>
        </w:rPr>
      </w:pPr>
    </w:p>
    <w:tbl>
      <w:tblPr>
        <w:tblW w:w="0" w:type="auto"/>
        <w:tblInd w:w="226"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000" w:firstRow="0" w:lastRow="0" w:firstColumn="0" w:lastColumn="0" w:noHBand="0" w:noVBand="0"/>
      </w:tblPr>
      <w:tblGrid>
        <w:gridCol w:w="3735"/>
        <w:gridCol w:w="5384"/>
      </w:tblGrid>
      <w:tr w:rsidR="009E725D" w:rsidRPr="009E725D" w14:paraId="2E2B2793" w14:textId="77777777" w:rsidTr="009E725D">
        <w:trPr>
          <w:trHeight w:val="282"/>
        </w:trPr>
        <w:tc>
          <w:tcPr>
            <w:tcW w:w="3735" w:type="dxa"/>
          </w:tcPr>
          <w:p w14:paraId="21AC97D7"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Ime in priimek, funkcija pri ponudniku:</w:t>
            </w:r>
          </w:p>
        </w:tc>
        <w:tc>
          <w:tcPr>
            <w:tcW w:w="5384" w:type="dxa"/>
          </w:tcPr>
          <w:p w14:paraId="7549E034"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0075198B" w14:textId="77777777" w:rsidTr="009E725D">
        <w:trPr>
          <w:trHeight w:val="282"/>
        </w:trPr>
        <w:tc>
          <w:tcPr>
            <w:tcW w:w="3735" w:type="dxa"/>
          </w:tcPr>
          <w:p w14:paraId="4899EF78"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Telefonska številka</w:t>
            </w:r>
          </w:p>
        </w:tc>
        <w:tc>
          <w:tcPr>
            <w:tcW w:w="5384" w:type="dxa"/>
          </w:tcPr>
          <w:p w14:paraId="5484A9DB"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2BB681D5" w14:textId="77777777" w:rsidTr="009E725D">
        <w:trPr>
          <w:trHeight w:val="282"/>
        </w:trPr>
        <w:tc>
          <w:tcPr>
            <w:tcW w:w="3735" w:type="dxa"/>
          </w:tcPr>
          <w:p w14:paraId="27619AF3"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Elektronski naslov:</w:t>
            </w:r>
          </w:p>
        </w:tc>
        <w:tc>
          <w:tcPr>
            <w:tcW w:w="5384" w:type="dxa"/>
          </w:tcPr>
          <w:p w14:paraId="6682319F"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bl>
    <w:p w14:paraId="139F9B1A" w14:textId="77777777" w:rsidR="009E725D" w:rsidRPr="009E725D" w:rsidRDefault="009E725D" w:rsidP="009E725D">
      <w:pPr>
        <w:widowControl w:val="0"/>
        <w:kinsoku w:val="0"/>
        <w:overflowPunct w:val="0"/>
        <w:autoSpaceDE w:val="0"/>
        <w:autoSpaceDN w:val="0"/>
        <w:adjustRightInd w:val="0"/>
        <w:spacing w:before="9"/>
        <w:jc w:val="both"/>
        <w:rPr>
          <w:rFonts w:ascii="Calibri Light" w:eastAsia="Times New Roman" w:hAnsi="Calibri Light" w:cs="Calibri Light"/>
          <w:sz w:val="20"/>
          <w:lang w:eastAsia="sl-SI"/>
          <w14:ligatures w14:val="standardContextual"/>
        </w:rPr>
      </w:pPr>
    </w:p>
    <w:p w14:paraId="6D0DFC4D" w14:textId="77777777" w:rsidR="009E725D" w:rsidRPr="009E725D" w:rsidRDefault="009E725D" w:rsidP="009E725D">
      <w:pPr>
        <w:spacing w:after="160" w:line="259" w:lineRule="auto"/>
        <w:jc w:val="both"/>
        <w:rPr>
          <w:rFonts w:ascii="Calibri Light" w:hAnsi="Calibri Light" w:cs="Calibri Light"/>
          <w:noProof/>
          <w:kern w:val="2"/>
          <w:sz w:val="20"/>
          <w:lang w:eastAsia="sl-SI"/>
          <w14:ligatures w14:val="standardContextual"/>
        </w:rPr>
      </w:pPr>
      <w:r w:rsidRPr="009E725D">
        <w:rPr>
          <w:rFonts w:ascii="Calibri Light" w:hAnsi="Calibri Light" w:cs="Calibri Light"/>
          <w:noProof/>
          <w:kern w:val="2"/>
          <w:sz w:val="20"/>
          <w:lang w:eastAsia="sl-SI"/>
          <w14:ligatures w14:val="standardContextual"/>
        </w:rPr>
        <w:t>Podatki osebe, ki bo zadolžena za sprejem in potrditev naročil (v primeru podpisa okvirnega</w:t>
      </w:r>
      <w:r w:rsidRPr="009E725D">
        <w:rPr>
          <w:rFonts w:ascii="Calibri Light" w:hAnsi="Calibri Light" w:cs="Calibri Light"/>
          <w:noProof/>
          <w:kern w:val="2"/>
          <w:sz w:val="20"/>
          <w14:ligatures w14:val="standardContextual"/>
        </w:rPr>
        <w:t xml:space="preserve"> </w:t>
      </w:r>
      <w:r w:rsidRPr="009E725D">
        <w:rPr>
          <w:rFonts w:ascii="Calibri Light" w:hAnsi="Calibri Light" w:cs="Calibri Light"/>
          <w:noProof/>
          <w:kern w:val="2"/>
          <w:sz w:val="20"/>
          <w:lang w:eastAsia="sl-SI"/>
          <w14:ligatures w14:val="standardContextual"/>
        </w:rPr>
        <w:t>sporazuma):</w:t>
      </w:r>
    </w:p>
    <w:p w14:paraId="4C94F73B" w14:textId="77777777" w:rsidR="009E725D" w:rsidRPr="009E725D" w:rsidRDefault="009E725D" w:rsidP="009E725D">
      <w:pPr>
        <w:widowControl w:val="0"/>
        <w:kinsoku w:val="0"/>
        <w:overflowPunct w:val="0"/>
        <w:autoSpaceDE w:val="0"/>
        <w:autoSpaceDN w:val="0"/>
        <w:adjustRightInd w:val="0"/>
        <w:spacing w:before="2"/>
        <w:jc w:val="both"/>
        <w:rPr>
          <w:rFonts w:ascii="Calibri Light" w:eastAsia="Times New Roman" w:hAnsi="Calibri Light" w:cs="Calibri Light"/>
          <w:sz w:val="20"/>
          <w:lang w:eastAsia="sl-SI"/>
          <w14:ligatures w14:val="standardContextual"/>
        </w:rPr>
      </w:pPr>
    </w:p>
    <w:tbl>
      <w:tblPr>
        <w:tblW w:w="0" w:type="auto"/>
        <w:tblInd w:w="226"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000" w:firstRow="0" w:lastRow="0" w:firstColumn="0" w:lastColumn="0" w:noHBand="0" w:noVBand="0"/>
      </w:tblPr>
      <w:tblGrid>
        <w:gridCol w:w="3735"/>
        <w:gridCol w:w="5384"/>
      </w:tblGrid>
      <w:tr w:rsidR="009E725D" w:rsidRPr="009E725D" w14:paraId="3BF04285" w14:textId="77777777" w:rsidTr="009E725D">
        <w:trPr>
          <w:trHeight w:val="282"/>
        </w:trPr>
        <w:tc>
          <w:tcPr>
            <w:tcW w:w="3735" w:type="dxa"/>
          </w:tcPr>
          <w:p w14:paraId="09DD6396"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Ime in priimek, funkcija pri ponudniku:</w:t>
            </w:r>
          </w:p>
        </w:tc>
        <w:tc>
          <w:tcPr>
            <w:tcW w:w="5384" w:type="dxa"/>
          </w:tcPr>
          <w:p w14:paraId="0D421A1B"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2A1A48AA" w14:textId="77777777" w:rsidTr="009E725D">
        <w:trPr>
          <w:trHeight w:val="283"/>
        </w:trPr>
        <w:tc>
          <w:tcPr>
            <w:tcW w:w="3735" w:type="dxa"/>
          </w:tcPr>
          <w:p w14:paraId="0B34B173"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Telefonska številka</w:t>
            </w:r>
          </w:p>
        </w:tc>
        <w:tc>
          <w:tcPr>
            <w:tcW w:w="5384" w:type="dxa"/>
          </w:tcPr>
          <w:p w14:paraId="7F88470A"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66719FAE" w14:textId="77777777" w:rsidTr="009E725D">
        <w:trPr>
          <w:trHeight w:val="285"/>
        </w:trPr>
        <w:tc>
          <w:tcPr>
            <w:tcW w:w="3735" w:type="dxa"/>
          </w:tcPr>
          <w:p w14:paraId="4D626950"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Elektronski naslov:</w:t>
            </w:r>
          </w:p>
        </w:tc>
        <w:tc>
          <w:tcPr>
            <w:tcW w:w="5384" w:type="dxa"/>
          </w:tcPr>
          <w:p w14:paraId="536F0DCF"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bl>
    <w:p w14:paraId="3007BC1D" w14:textId="77777777" w:rsidR="009E725D" w:rsidRPr="009E725D" w:rsidRDefault="009E725D" w:rsidP="009E725D">
      <w:pPr>
        <w:widowControl w:val="0"/>
        <w:kinsoku w:val="0"/>
        <w:overflowPunct w:val="0"/>
        <w:autoSpaceDE w:val="0"/>
        <w:autoSpaceDN w:val="0"/>
        <w:adjustRightInd w:val="0"/>
        <w:spacing w:before="9"/>
        <w:jc w:val="both"/>
        <w:rPr>
          <w:rFonts w:ascii="Calibri Light" w:eastAsia="Times New Roman" w:hAnsi="Calibri Light" w:cs="Calibri Light"/>
          <w:sz w:val="20"/>
          <w:lang w:eastAsia="sl-SI"/>
          <w14:ligatures w14:val="standardContextual"/>
        </w:rPr>
      </w:pPr>
    </w:p>
    <w:p w14:paraId="33C87F93" w14:textId="77777777" w:rsidR="009E725D" w:rsidRPr="009E725D" w:rsidRDefault="009E725D" w:rsidP="009E725D">
      <w:pPr>
        <w:widowControl w:val="0"/>
        <w:tabs>
          <w:tab w:val="left" w:pos="500"/>
        </w:tabs>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Podatki osebe, ki bo zadolžena za sprejem in reševanje</w:t>
      </w:r>
      <w:r w:rsidRPr="009E725D">
        <w:rPr>
          <w:rFonts w:ascii="Calibri Light" w:eastAsia="Times New Roman" w:hAnsi="Calibri Light" w:cs="Calibri Light"/>
          <w:spacing w:val="-7"/>
          <w:sz w:val="20"/>
          <w:lang w:eastAsia="sl-SI"/>
          <w14:ligatures w14:val="standardContextual"/>
        </w:rPr>
        <w:t xml:space="preserve"> </w:t>
      </w:r>
      <w:r w:rsidRPr="009E725D">
        <w:rPr>
          <w:rFonts w:ascii="Calibri Light" w:eastAsia="Times New Roman" w:hAnsi="Calibri Light" w:cs="Calibri Light"/>
          <w:sz w:val="20"/>
          <w:lang w:eastAsia="sl-SI"/>
          <w14:ligatures w14:val="standardContextual"/>
        </w:rPr>
        <w:t>reklamacij:</w:t>
      </w:r>
    </w:p>
    <w:p w14:paraId="2DD2F87B"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bl>
      <w:tblPr>
        <w:tblW w:w="0" w:type="auto"/>
        <w:tblInd w:w="226"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000" w:firstRow="0" w:lastRow="0" w:firstColumn="0" w:lastColumn="0" w:noHBand="0" w:noVBand="0"/>
      </w:tblPr>
      <w:tblGrid>
        <w:gridCol w:w="3735"/>
        <w:gridCol w:w="5384"/>
      </w:tblGrid>
      <w:tr w:rsidR="009E725D" w:rsidRPr="009E725D" w14:paraId="77E990F9" w14:textId="77777777" w:rsidTr="009E725D">
        <w:trPr>
          <w:trHeight w:val="282"/>
        </w:trPr>
        <w:tc>
          <w:tcPr>
            <w:tcW w:w="3735" w:type="dxa"/>
          </w:tcPr>
          <w:p w14:paraId="11934481" w14:textId="77777777" w:rsidR="009E725D" w:rsidRPr="009E725D" w:rsidRDefault="009E725D" w:rsidP="009E725D">
            <w:pPr>
              <w:widowControl w:val="0"/>
              <w:kinsoku w:val="0"/>
              <w:overflowPunct w:val="0"/>
              <w:autoSpaceDE w:val="0"/>
              <w:autoSpaceDN w:val="0"/>
              <w:adjustRightInd w:val="0"/>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Ime in priimek, funkcija pri ponudniku:</w:t>
            </w:r>
          </w:p>
        </w:tc>
        <w:tc>
          <w:tcPr>
            <w:tcW w:w="5384" w:type="dxa"/>
          </w:tcPr>
          <w:p w14:paraId="59B7B6B8"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3962B9CB" w14:textId="77777777" w:rsidTr="009E725D">
        <w:trPr>
          <w:trHeight w:val="282"/>
        </w:trPr>
        <w:tc>
          <w:tcPr>
            <w:tcW w:w="3735" w:type="dxa"/>
          </w:tcPr>
          <w:p w14:paraId="566BA262" w14:textId="77777777" w:rsidR="009E725D" w:rsidRPr="009E725D" w:rsidRDefault="009E725D" w:rsidP="009E725D">
            <w:pPr>
              <w:widowControl w:val="0"/>
              <w:kinsoku w:val="0"/>
              <w:overflowPunct w:val="0"/>
              <w:autoSpaceDE w:val="0"/>
              <w:autoSpaceDN w:val="0"/>
              <w:adjustRightInd w:val="0"/>
              <w:spacing w:before="1"/>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Telefonska številka</w:t>
            </w:r>
          </w:p>
        </w:tc>
        <w:tc>
          <w:tcPr>
            <w:tcW w:w="5384" w:type="dxa"/>
          </w:tcPr>
          <w:p w14:paraId="7A41623D"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r w:rsidR="009E725D" w:rsidRPr="009E725D" w14:paraId="6FD852D4" w14:textId="77777777" w:rsidTr="009E725D">
        <w:trPr>
          <w:trHeight w:val="285"/>
        </w:trPr>
        <w:tc>
          <w:tcPr>
            <w:tcW w:w="3735" w:type="dxa"/>
          </w:tcPr>
          <w:p w14:paraId="1B7E6F80" w14:textId="77777777" w:rsidR="009E725D" w:rsidRPr="009E725D" w:rsidRDefault="009E725D" w:rsidP="009E725D">
            <w:pPr>
              <w:widowControl w:val="0"/>
              <w:kinsoku w:val="0"/>
              <w:overflowPunct w:val="0"/>
              <w:autoSpaceDE w:val="0"/>
              <w:autoSpaceDN w:val="0"/>
              <w:adjustRightInd w:val="0"/>
              <w:spacing w:before="1"/>
              <w:ind w:left="11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Elektronski naslov:</w:t>
            </w:r>
          </w:p>
        </w:tc>
        <w:tc>
          <w:tcPr>
            <w:tcW w:w="5384" w:type="dxa"/>
          </w:tcPr>
          <w:p w14:paraId="5C88314E" w14:textId="77777777" w:rsidR="009E725D" w:rsidRPr="009E725D" w:rsidRDefault="009E725D" w:rsidP="009E725D">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c>
      </w:tr>
    </w:tbl>
    <w:p w14:paraId="58EE7285" w14:textId="77777777" w:rsidR="009E725D" w:rsidRPr="009E725D" w:rsidRDefault="009E725D" w:rsidP="009E725D">
      <w:pPr>
        <w:widowControl w:val="0"/>
        <w:kinsoku w:val="0"/>
        <w:overflowPunct w:val="0"/>
        <w:autoSpaceDE w:val="0"/>
        <w:autoSpaceDN w:val="0"/>
        <w:adjustRightInd w:val="0"/>
        <w:spacing w:before="9"/>
        <w:jc w:val="both"/>
        <w:rPr>
          <w:rFonts w:ascii="Calibri Light" w:eastAsia="Times New Roman" w:hAnsi="Calibri Light" w:cs="Calibri Light"/>
          <w:sz w:val="20"/>
          <w:lang w:eastAsia="sl-SI"/>
          <w14:ligatures w14:val="standardContextual"/>
        </w:rPr>
      </w:pPr>
    </w:p>
    <w:p w14:paraId="4EAC3A8C" w14:textId="56172560" w:rsidR="009E725D" w:rsidRPr="009E725D" w:rsidRDefault="009E725D" w:rsidP="009E725D">
      <w:pPr>
        <w:widowControl w:val="0"/>
        <w:tabs>
          <w:tab w:val="left" w:pos="500"/>
          <w:tab w:val="left" w:pos="9331"/>
        </w:tabs>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Transakcijski račun</w:t>
      </w:r>
      <w:r w:rsidRPr="009E725D">
        <w:rPr>
          <w:rFonts w:ascii="Calibri Light" w:eastAsia="Times New Roman" w:hAnsi="Calibri Light" w:cs="Calibri Light"/>
          <w:spacing w:val="-12"/>
          <w:sz w:val="20"/>
          <w:lang w:eastAsia="sl-SI"/>
          <w14:ligatures w14:val="standardContextual"/>
        </w:rPr>
        <w:t xml:space="preserve"> </w:t>
      </w:r>
      <w:r w:rsidRPr="009E725D">
        <w:rPr>
          <w:rFonts w:ascii="Calibri Light" w:eastAsia="Times New Roman" w:hAnsi="Calibri Light" w:cs="Calibri Light"/>
          <w:sz w:val="20"/>
          <w:lang w:eastAsia="sl-SI"/>
          <w14:ligatures w14:val="standardContextual"/>
        </w:rPr>
        <w:t>(številka):</w:t>
      </w:r>
      <w:r w:rsidR="001023A6">
        <w:rPr>
          <w:rFonts w:ascii="Calibri Light" w:eastAsia="Times New Roman" w:hAnsi="Calibri Light" w:cs="Calibri Light"/>
          <w:spacing w:val="-2"/>
          <w:sz w:val="20"/>
          <w:lang w:eastAsia="sl-SI"/>
          <w14:ligatures w14:val="standardContextual"/>
        </w:rPr>
        <w:t xml:space="preserve"> </w:t>
      </w:r>
    </w:p>
    <w:p w14:paraId="404EEBB8" w14:textId="77777777" w:rsidR="009E725D" w:rsidRPr="009E725D" w:rsidRDefault="009E725D" w:rsidP="009E725D">
      <w:pPr>
        <w:widowControl w:val="0"/>
        <w:kinsoku w:val="0"/>
        <w:overflowPunct w:val="0"/>
        <w:autoSpaceDE w:val="0"/>
        <w:autoSpaceDN w:val="0"/>
        <w:adjustRightInd w:val="0"/>
        <w:spacing w:before="1"/>
        <w:ind w:left="499"/>
        <w:jc w:val="both"/>
        <w:rPr>
          <w:rFonts w:ascii="Calibri Light" w:eastAsia="Times New Roman" w:hAnsi="Calibri Light" w:cs="Calibri Light"/>
          <w:sz w:val="20"/>
          <w:lang w:eastAsia="sl-SI"/>
          <w14:ligatures w14:val="standardContextual"/>
        </w:rPr>
      </w:pPr>
      <w:r w:rsidRPr="009E725D">
        <w:rPr>
          <w:rFonts w:ascii="Calibri Light" w:eastAsia="Times New Roman" w:hAnsi="Calibri Light" w:cs="Calibri Light"/>
          <w:sz w:val="20"/>
          <w:lang w:eastAsia="sl-SI"/>
          <w14:ligatures w14:val="standardContextual"/>
        </w:rPr>
        <w:t>(Ponudnik navede transakcijski račun, kamor se bodo v primeru izbire, vršila plačila)</w:t>
      </w:r>
    </w:p>
    <w:tbl>
      <w:tblPr>
        <w:tblStyle w:val="Tabelamrea1"/>
        <w:tblW w:w="0" w:type="auto"/>
        <w:tblInd w:w="499" w:type="dxa"/>
        <w:tblBorders>
          <w:top w:val="none" w:sz="0" w:space="0" w:color="auto"/>
          <w:left w:val="none" w:sz="0" w:space="0" w:color="auto"/>
          <w:bottom w:val="single" w:sz="4" w:space="0" w:color="D9D9D9"/>
          <w:right w:val="none" w:sz="0" w:space="0" w:color="auto"/>
          <w:insideH w:val="none" w:sz="0" w:space="0" w:color="auto"/>
          <w:insideV w:val="none" w:sz="0" w:space="0" w:color="auto"/>
        </w:tblBorders>
        <w:tblLook w:val="04A0" w:firstRow="1" w:lastRow="0" w:firstColumn="1" w:lastColumn="0" w:noHBand="0" w:noVBand="1"/>
      </w:tblPr>
      <w:tblGrid>
        <w:gridCol w:w="8573"/>
      </w:tblGrid>
      <w:tr w:rsidR="009E725D" w:rsidRPr="009E725D" w14:paraId="0F148D18" w14:textId="77777777" w:rsidTr="009E725D">
        <w:tc>
          <w:tcPr>
            <w:tcW w:w="9062" w:type="dxa"/>
          </w:tcPr>
          <w:p w14:paraId="2EB5CA09"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p>
        </w:tc>
      </w:tr>
    </w:tbl>
    <w:p w14:paraId="227592AF" w14:textId="77777777" w:rsidR="009E725D" w:rsidRPr="009E725D" w:rsidRDefault="009E725D" w:rsidP="009E725D">
      <w:pPr>
        <w:widowControl w:val="0"/>
        <w:kinsoku w:val="0"/>
        <w:overflowPunct w:val="0"/>
        <w:autoSpaceDE w:val="0"/>
        <w:autoSpaceDN w:val="0"/>
        <w:adjustRightInd w:val="0"/>
        <w:spacing w:before="1"/>
        <w:jc w:val="both"/>
        <w:rPr>
          <w:rFonts w:ascii="Calibri Light" w:eastAsia="Times New Roman" w:hAnsi="Calibri Light" w:cs="Calibri Light"/>
          <w:sz w:val="20"/>
          <w:lang w:eastAsia="sl-SI"/>
          <w14:ligatures w14:val="standardContextual"/>
        </w:rPr>
      </w:pPr>
    </w:p>
    <w:tbl>
      <w:tblPr>
        <w:tblStyle w:val="Tabelamrea1"/>
        <w:tblW w:w="0" w:type="auto"/>
        <w:tblInd w:w="499" w:type="dxa"/>
        <w:tblBorders>
          <w:top w:val="none" w:sz="0" w:space="0" w:color="auto"/>
          <w:left w:val="none" w:sz="0" w:space="0" w:color="auto"/>
          <w:bottom w:val="single" w:sz="4" w:space="0" w:color="D9D9D9"/>
          <w:right w:val="none" w:sz="0" w:space="0" w:color="auto"/>
          <w:insideH w:val="none" w:sz="0" w:space="0" w:color="auto"/>
          <w:insideV w:val="none" w:sz="0" w:space="0" w:color="auto"/>
        </w:tblBorders>
        <w:tblLook w:val="04A0" w:firstRow="1" w:lastRow="0" w:firstColumn="1" w:lastColumn="0" w:noHBand="0" w:noVBand="1"/>
      </w:tblPr>
      <w:tblGrid>
        <w:gridCol w:w="4286"/>
        <w:gridCol w:w="4287"/>
      </w:tblGrid>
      <w:tr w:rsidR="009E725D" w:rsidRPr="009E725D" w14:paraId="44664A13" w14:textId="77777777" w:rsidTr="009E725D">
        <w:tc>
          <w:tcPr>
            <w:tcW w:w="4286" w:type="dxa"/>
          </w:tcPr>
          <w:p w14:paraId="1389098F"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Identifikacijska številka ponudnika za DDV:</w:t>
            </w:r>
          </w:p>
        </w:tc>
        <w:tc>
          <w:tcPr>
            <w:tcW w:w="4287" w:type="dxa"/>
            <w:tcBorders>
              <w:bottom w:val="single" w:sz="4" w:space="0" w:color="D9D9D9"/>
            </w:tcBorders>
          </w:tcPr>
          <w:p w14:paraId="0B407F74"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p>
        </w:tc>
      </w:tr>
      <w:tr w:rsidR="009E725D" w:rsidRPr="009E725D" w14:paraId="1B16C5EF" w14:textId="77777777" w:rsidTr="009E725D">
        <w:tc>
          <w:tcPr>
            <w:tcW w:w="4286" w:type="dxa"/>
          </w:tcPr>
          <w:p w14:paraId="233498F0"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Finančni urad, kjer je ponudnik vpisan v davčni register:</w:t>
            </w:r>
          </w:p>
        </w:tc>
        <w:tc>
          <w:tcPr>
            <w:tcW w:w="4287" w:type="dxa"/>
            <w:tcBorders>
              <w:top w:val="single" w:sz="4" w:space="0" w:color="D9D9D9"/>
              <w:bottom w:val="single" w:sz="4" w:space="0" w:color="D9D9D9"/>
            </w:tcBorders>
          </w:tcPr>
          <w:p w14:paraId="33DC0774"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p>
        </w:tc>
      </w:tr>
      <w:tr w:rsidR="009E725D" w:rsidRPr="009E725D" w14:paraId="3FC7D3AA" w14:textId="77777777" w:rsidTr="009E725D">
        <w:tc>
          <w:tcPr>
            <w:tcW w:w="4286" w:type="dxa"/>
          </w:tcPr>
          <w:p w14:paraId="53B41EAA" w14:textId="4BBF3121"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Matična številka ponudnika:</w:t>
            </w:r>
            <w:r w:rsidR="001023A6">
              <w:rPr>
                <w:rFonts w:ascii="Calibri Light" w:eastAsia="Times New Roman" w:hAnsi="Calibri Light" w:cs="Calibri Light"/>
                <w:sz w:val="20"/>
                <w:lang w:eastAsia="sl-SI"/>
              </w:rPr>
              <w:t xml:space="preserve"> </w:t>
            </w:r>
          </w:p>
        </w:tc>
        <w:tc>
          <w:tcPr>
            <w:tcW w:w="4287" w:type="dxa"/>
            <w:tcBorders>
              <w:top w:val="single" w:sz="4" w:space="0" w:color="D9D9D9"/>
              <w:bottom w:val="single" w:sz="4" w:space="0" w:color="D9D9D9"/>
            </w:tcBorders>
          </w:tcPr>
          <w:p w14:paraId="40094C7B"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p>
        </w:tc>
      </w:tr>
      <w:tr w:rsidR="009E725D" w:rsidRPr="009E725D" w14:paraId="7BFCE497" w14:textId="77777777" w:rsidTr="009E725D">
        <w:tc>
          <w:tcPr>
            <w:tcW w:w="4286" w:type="dxa"/>
          </w:tcPr>
          <w:p w14:paraId="700FF772"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p>
        </w:tc>
        <w:tc>
          <w:tcPr>
            <w:tcW w:w="4287" w:type="dxa"/>
            <w:tcBorders>
              <w:top w:val="single" w:sz="4" w:space="0" w:color="D9D9D9"/>
            </w:tcBorders>
          </w:tcPr>
          <w:p w14:paraId="2F94D6B0" w14:textId="77777777" w:rsidR="009E725D" w:rsidRPr="009E725D" w:rsidRDefault="009E725D" w:rsidP="009E725D">
            <w:pPr>
              <w:widowControl w:val="0"/>
              <w:kinsoku w:val="0"/>
              <w:overflowPunct w:val="0"/>
              <w:autoSpaceDE w:val="0"/>
              <w:autoSpaceDN w:val="0"/>
              <w:adjustRightInd w:val="0"/>
              <w:spacing w:before="10"/>
              <w:jc w:val="both"/>
              <w:rPr>
                <w:rFonts w:ascii="Calibri Light" w:eastAsia="Times New Roman" w:hAnsi="Calibri Light" w:cs="Calibri Light"/>
                <w:sz w:val="20"/>
                <w:lang w:eastAsia="sl-SI"/>
              </w:rPr>
            </w:pPr>
          </w:p>
        </w:tc>
      </w:tr>
    </w:tbl>
    <w:p w14:paraId="6A0EC82C" w14:textId="2B5B180F" w:rsidR="0029711D" w:rsidRPr="009E725D" w:rsidRDefault="009E725D" w:rsidP="009E725D">
      <w:pPr>
        <w:spacing w:after="160"/>
        <w:jc w:val="both"/>
        <w:rPr>
          <w:rFonts w:ascii="Calibri Light" w:hAnsi="Calibri Light" w:cs="Calibri Light"/>
          <w:noProof/>
          <w:kern w:val="2"/>
          <w:sz w:val="16"/>
          <w:szCs w:val="16"/>
          <w:lang w:eastAsia="sl-SI"/>
          <w14:ligatures w14:val="standardContextual"/>
        </w:rPr>
      </w:pPr>
      <w:r w:rsidRPr="009E725D">
        <w:rPr>
          <w:rFonts w:ascii="Calibri Light" w:hAnsi="Calibri Light" w:cs="Calibri Light"/>
          <w:noProof/>
          <w:kern w:val="2"/>
          <w:sz w:val="16"/>
          <w:szCs w:val="16"/>
          <w:lang w:eastAsia="sl-SI"/>
          <w14:ligatures w14:val="standardContextual"/>
        </w:rPr>
        <w:t>NAVODILO: V primeru skupne ponudbe obrazec izpolni vsak partner v skupni ponudbi. V primeru ponudbe s podizvajalci obrazec predloži le ponudnik.</w:t>
      </w:r>
      <w:bookmarkEnd w:id="2"/>
      <w:r w:rsidR="00581315">
        <w:rPr>
          <w:rFonts w:ascii="Calibri Light" w:hAnsi="Calibri Light" w:cs="Calibri Light"/>
          <w:noProof/>
        </w:rPr>
        <w:br w:type="page"/>
      </w:r>
    </w:p>
    <w:p w14:paraId="2B699DF9" w14:textId="66090230" w:rsidR="00804784" w:rsidRPr="00B5348E" w:rsidRDefault="008B7C24" w:rsidP="00192370">
      <w:pPr>
        <w:pStyle w:val="Naslov1"/>
        <w:spacing w:before="0" w:after="0"/>
        <w:rPr>
          <w:rFonts w:ascii="Calibri Light" w:hAnsi="Calibri Light" w:cs="Calibri Light"/>
          <w:noProof/>
        </w:rPr>
      </w:pPr>
      <w:bookmarkStart w:id="3" w:name="_Toc191986436"/>
      <w:r w:rsidRPr="00B5348E">
        <w:rPr>
          <w:rFonts w:ascii="Calibri Light" w:hAnsi="Calibri Light" w:cs="Calibri Light"/>
          <w:noProof/>
        </w:rPr>
        <w:lastRenderedPageBreak/>
        <w:t>P</w:t>
      </w:r>
      <w:r w:rsidR="008B7FD0" w:rsidRPr="00B5348E">
        <w:rPr>
          <w:rFonts w:ascii="Calibri Light" w:hAnsi="Calibri Light" w:cs="Calibri Light"/>
          <w:noProof/>
        </w:rPr>
        <w:t>ONUDBA - PREDRAČUN</w:t>
      </w:r>
      <w:bookmarkEnd w:id="3"/>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B5348E" w14:paraId="5DB61722" w14:textId="77777777" w:rsidTr="008353F7">
        <w:tc>
          <w:tcPr>
            <w:tcW w:w="2376" w:type="dxa"/>
          </w:tcPr>
          <w:p w14:paraId="0DDE2B5B" w14:textId="77777777" w:rsidR="00F35B69" w:rsidRPr="00B5348E" w:rsidRDefault="00F35B69" w:rsidP="00192370">
            <w:pPr>
              <w:pStyle w:val="Telobesedila"/>
              <w:rPr>
                <w:rFonts w:ascii="Calibri Light" w:hAnsi="Calibri Light" w:cs="Calibri Light"/>
                <w:b/>
                <w:noProof/>
              </w:rPr>
            </w:pPr>
            <w:r w:rsidRPr="00B5348E">
              <w:rPr>
                <w:rFonts w:ascii="Calibri Light" w:hAnsi="Calibri Light" w:cs="Calibri Light"/>
                <w:b/>
                <w:noProof/>
              </w:rPr>
              <w:t xml:space="preserve">Ponudba št. </w:t>
            </w:r>
          </w:p>
        </w:tc>
        <w:tc>
          <w:tcPr>
            <w:tcW w:w="6946" w:type="dxa"/>
          </w:tcPr>
          <w:p w14:paraId="1F3209FE" w14:textId="77777777" w:rsidR="00F35B69" w:rsidRPr="00B5348E" w:rsidRDefault="00F35B69" w:rsidP="00192370">
            <w:pPr>
              <w:pStyle w:val="Telobesedila"/>
              <w:ind w:left="2127" w:hanging="2127"/>
              <w:rPr>
                <w:rFonts w:ascii="Calibri Light" w:hAnsi="Calibri Light" w:cs="Calibri Light"/>
                <w:noProof/>
              </w:rPr>
            </w:pPr>
          </w:p>
        </w:tc>
      </w:tr>
    </w:tbl>
    <w:p w14:paraId="2DA26698" w14:textId="77777777" w:rsidR="004411B8" w:rsidRPr="00B5348E" w:rsidRDefault="004411B8" w:rsidP="00192370">
      <w:pPr>
        <w:pStyle w:val="Telobesedila"/>
        <w:rPr>
          <w:rFonts w:ascii="Calibri Light" w:hAnsi="Calibri Light" w:cs="Calibri Light"/>
          <w:noProof/>
        </w:rPr>
      </w:pPr>
    </w:p>
    <w:p w14:paraId="4A4696A1" w14:textId="77777777" w:rsidR="001F3905" w:rsidRPr="00B5348E" w:rsidRDefault="001F3905" w:rsidP="00192370">
      <w:pPr>
        <w:ind w:left="2124" w:hanging="2124"/>
        <w:jc w:val="both"/>
        <w:rPr>
          <w:rFonts w:ascii="Calibri Light" w:hAnsi="Calibri Light" w:cs="Calibri Light"/>
          <w:b/>
          <w:noProof/>
          <w:sz w:val="20"/>
        </w:rPr>
      </w:pPr>
      <w:r w:rsidRPr="00B5348E">
        <w:rPr>
          <w:rFonts w:ascii="Calibri Light" w:hAnsi="Calibri Light" w:cs="Calibri Light"/>
          <w:b/>
          <w:noProof/>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8"/>
        <w:gridCol w:w="6714"/>
      </w:tblGrid>
      <w:tr w:rsidR="007A31F1" w:rsidRPr="00B5348E" w14:paraId="4C813CCA" w14:textId="77777777" w:rsidTr="009E725D">
        <w:tc>
          <w:tcPr>
            <w:tcW w:w="2348" w:type="dxa"/>
            <w:tcBorders>
              <w:bottom w:val="single" w:sz="4" w:space="0" w:color="auto"/>
            </w:tcBorders>
          </w:tcPr>
          <w:p w14:paraId="110D8E49" w14:textId="77777777" w:rsidR="001F3905" w:rsidRPr="00B5348E" w:rsidRDefault="001F3905" w:rsidP="00192370">
            <w:pPr>
              <w:rPr>
                <w:rFonts w:ascii="Calibri Light" w:hAnsi="Calibri Light" w:cs="Calibri Light"/>
                <w:noProof/>
                <w:sz w:val="20"/>
              </w:rPr>
            </w:pPr>
            <w:r w:rsidRPr="00B5348E">
              <w:rPr>
                <w:rFonts w:ascii="Calibri Light" w:hAnsi="Calibri Light" w:cs="Calibri Light"/>
                <w:noProof/>
                <w:sz w:val="20"/>
              </w:rPr>
              <w:t xml:space="preserve">Naziv </w:t>
            </w:r>
          </w:p>
        </w:tc>
        <w:tc>
          <w:tcPr>
            <w:tcW w:w="6714" w:type="dxa"/>
          </w:tcPr>
          <w:p w14:paraId="50183A4B" w14:textId="77777777" w:rsidR="001F3905" w:rsidRPr="00B5348E" w:rsidRDefault="001F3905" w:rsidP="00192370">
            <w:pPr>
              <w:rPr>
                <w:rFonts w:ascii="Calibri Light" w:hAnsi="Calibri Light" w:cs="Calibri Light"/>
                <w:noProof/>
                <w:sz w:val="20"/>
              </w:rPr>
            </w:pPr>
          </w:p>
        </w:tc>
      </w:tr>
      <w:tr w:rsidR="007A31F1" w:rsidRPr="00B5348E" w14:paraId="2253D665" w14:textId="77777777" w:rsidTr="009E725D">
        <w:trPr>
          <w:gridAfter w:val="1"/>
          <w:wAfter w:w="6714" w:type="dxa"/>
        </w:trPr>
        <w:tc>
          <w:tcPr>
            <w:tcW w:w="2348" w:type="dxa"/>
            <w:tcBorders>
              <w:top w:val="single" w:sz="4" w:space="0" w:color="auto"/>
              <w:left w:val="single" w:sz="4" w:space="0" w:color="auto"/>
              <w:bottom w:val="single" w:sz="4" w:space="0" w:color="auto"/>
              <w:right w:val="single" w:sz="4" w:space="0" w:color="auto"/>
            </w:tcBorders>
          </w:tcPr>
          <w:p w14:paraId="150600A7" w14:textId="77777777" w:rsidR="001F3905" w:rsidRPr="00B5348E" w:rsidRDefault="001F3905" w:rsidP="00192370">
            <w:pPr>
              <w:rPr>
                <w:rFonts w:ascii="Calibri Light" w:hAnsi="Calibri Light" w:cs="Calibri Light"/>
                <w:noProof/>
                <w:sz w:val="20"/>
              </w:rPr>
            </w:pPr>
            <w:r w:rsidRPr="00B5348E">
              <w:rPr>
                <w:rFonts w:ascii="Calibri Light" w:hAnsi="Calibri Light" w:cs="Calibri Light"/>
                <w:noProof/>
                <w:sz w:val="20"/>
              </w:rPr>
              <w:t xml:space="preserve">Sedež </w:t>
            </w:r>
          </w:p>
        </w:tc>
      </w:tr>
    </w:tbl>
    <w:p w14:paraId="606854EA" w14:textId="77777777" w:rsidR="00804784" w:rsidRPr="00B5348E" w:rsidRDefault="00AE1B42" w:rsidP="00192370">
      <w:pPr>
        <w:pStyle w:val="Glava"/>
        <w:jc w:val="both"/>
        <w:rPr>
          <w:rFonts w:ascii="Calibri Light" w:hAnsi="Calibri Light" w:cs="Calibri Light"/>
          <w:noProof/>
          <w:sz w:val="20"/>
          <w:lang w:val="sl-SI"/>
        </w:rPr>
      </w:pPr>
      <w:r w:rsidRPr="00B5348E">
        <w:rPr>
          <w:rFonts w:ascii="Calibri Light" w:hAnsi="Calibri Light" w:cs="Calibri Light"/>
          <w:noProof/>
          <w:sz w:val="20"/>
          <w:lang w:val="sl-SI"/>
        </w:rPr>
        <w:t xml:space="preserve">Po </w:t>
      </w:r>
      <w:r w:rsidR="00F601AA" w:rsidRPr="00B5348E">
        <w:rPr>
          <w:rFonts w:ascii="Calibri Light" w:hAnsi="Calibri Light" w:cs="Calibri Light"/>
          <w:noProof/>
          <w:sz w:val="20"/>
          <w:lang w:val="sl-SI"/>
        </w:rPr>
        <w:t>preučitvi</w:t>
      </w:r>
      <w:r w:rsidRPr="00B5348E">
        <w:rPr>
          <w:rFonts w:ascii="Calibri Light" w:hAnsi="Calibri Light" w:cs="Calibri Light"/>
          <w:noProof/>
          <w:sz w:val="20"/>
          <w:lang w:val="sl-SI"/>
        </w:rPr>
        <w:t xml:space="preserve"> razpisne dokumentacije</w:t>
      </w:r>
      <w:r w:rsidR="0026460E" w:rsidRPr="00B5348E">
        <w:rPr>
          <w:rFonts w:ascii="Calibri Light" w:hAnsi="Calibri Light" w:cs="Calibri Light"/>
          <w:noProof/>
          <w:sz w:val="20"/>
          <w:lang w:val="sl-SI"/>
        </w:rPr>
        <w:t xml:space="preserve"> in </w:t>
      </w:r>
      <w:r w:rsidR="00B97B53" w:rsidRPr="00B5348E">
        <w:rPr>
          <w:rFonts w:ascii="Calibri Light" w:hAnsi="Calibri Light" w:cs="Calibri Light"/>
          <w:noProof/>
          <w:sz w:val="20"/>
          <w:lang w:val="sl-SI"/>
        </w:rPr>
        <w:t>popisa</w:t>
      </w:r>
      <w:r w:rsidRPr="00B5348E">
        <w:rPr>
          <w:rFonts w:ascii="Calibri Light" w:hAnsi="Calibri Light" w:cs="Calibri Light"/>
          <w:noProof/>
          <w:sz w:val="20"/>
          <w:lang w:val="sl-SI"/>
        </w:rPr>
        <w:t xml:space="preserve"> </w:t>
      </w:r>
      <w:r w:rsidR="00F601AA" w:rsidRPr="00B5348E">
        <w:rPr>
          <w:rFonts w:ascii="Calibri Light" w:hAnsi="Calibri Light" w:cs="Calibri Light"/>
          <w:noProof/>
          <w:sz w:val="20"/>
          <w:lang w:val="sl-SI"/>
        </w:rPr>
        <w:t xml:space="preserve">naročnika </w:t>
      </w:r>
      <w:r w:rsidR="00804784" w:rsidRPr="00B5348E">
        <w:rPr>
          <w:rFonts w:ascii="Calibri Light" w:hAnsi="Calibri Light" w:cs="Calibri Light"/>
          <w:noProof/>
          <w:sz w:val="20"/>
          <w:lang w:val="sl-SI"/>
        </w:rPr>
        <w:t xml:space="preserve">potrjujemo, da </w:t>
      </w:r>
      <w:r w:rsidRPr="00B5348E">
        <w:rPr>
          <w:rFonts w:ascii="Calibri Light" w:hAnsi="Calibri Light" w:cs="Calibri Light"/>
          <w:noProof/>
          <w:sz w:val="20"/>
          <w:lang w:val="sl-SI"/>
        </w:rPr>
        <w:t>v okviru</w:t>
      </w:r>
      <w:r w:rsidR="00F601AA" w:rsidRPr="00B5348E">
        <w:rPr>
          <w:rFonts w:ascii="Calibri Light" w:hAnsi="Calibri Light" w:cs="Calibri Light"/>
          <w:noProof/>
          <w:sz w:val="20"/>
          <w:lang w:val="sl-SI"/>
        </w:rPr>
        <w:t xml:space="preserve"> predmetnega</w:t>
      </w:r>
      <w:r w:rsidRPr="00B5348E">
        <w:rPr>
          <w:rFonts w:ascii="Calibri Light" w:hAnsi="Calibri Light" w:cs="Calibri Light"/>
          <w:noProof/>
          <w:sz w:val="20"/>
          <w:lang w:val="sl-SI"/>
        </w:rPr>
        <w:t xml:space="preserve"> javnega </w:t>
      </w:r>
      <w:r w:rsidR="00804784" w:rsidRPr="00B5348E">
        <w:rPr>
          <w:rFonts w:ascii="Calibri Light" w:hAnsi="Calibri Light" w:cs="Calibri Light"/>
          <w:noProof/>
          <w:sz w:val="20"/>
          <w:lang w:val="sl-SI"/>
        </w:rPr>
        <w:t xml:space="preserve">naročila </w:t>
      </w:r>
      <w:r w:rsidR="00F601AA" w:rsidRPr="00B5348E">
        <w:rPr>
          <w:rFonts w:ascii="Calibri Light" w:hAnsi="Calibri Light" w:cs="Calibri Light"/>
          <w:noProof/>
          <w:sz w:val="20"/>
          <w:lang w:val="sl-SI"/>
        </w:rPr>
        <w:t xml:space="preserve">nudimo izvedbo predmeta javnega naročila: </w:t>
      </w:r>
    </w:p>
    <w:p w14:paraId="1D8E7033" w14:textId="77777777" w:rsidR="002C7D54" w:rsidRPr="00B5348E" w:rsidRDefault="002C7D54" w:rsidP="00192370">
      <w:pPr>
        <w:autoSpaceDE w:val="0"/>
        <w:autoSpaceDN w:val="0"/>
        <w:adjustRightInd w:val="0"/>
        <w:spacing w:line="240" w:lineRule="auto"/>
        <w:jc w:val="both"/>
        <w:rPr>
          <w:rFonts w:ascii="Calibri Light" w:hAnsi="Calibri Light" w:cs="Calibri Light"/>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730"/>
        <w:gridCol w:w="1814"/>
      </w:tblGrid>
      <w:tr w:rsidR="007A31F1" w:rsidRPr="00B5348E" w14:paraId="081D9EA6" w14:textId="77777777" w:rsidTr="008D0ED9">
        <w:trPr>
          <w:trHeight w:val="320"/>
        </w:trPr>
        <w:tc>
          <w:tcPr>
            <w:tcW w:w="988" w:type="dxa"/>
            <w:shd w:val="clear" w:color="auto" w:fill="F2F2F2"/>
            <w:vAlign w:val="center"/>
          </w:tcPr>
          <w:p w14:paraId="7C730A2C" w14:textId="77777777" w:rsidR="0030676A" w:rsidRPr="00B5348E" w:rsidRDefault="0030676A" w:rsidP="00192370">
            <w:pPr>
              <w:tabs>
                <w:tab w:val="left" w:pos="426"/>
                <w:tab w:val="left" w:pos="2835"/>
                <w:tab w:val="left" w:pos="4962"/>
              </w:tabs>
              <w:jc w:val="center"/>
              <w:rPr>
                <w:rFonts w:ascii="Calibri Light" w:hAnsi="Calibri Light" w:cs="Calibri Light"/>
                <w:b/>
                <w:noProof/>
                <w:sz w:val="20"/>
              </w:rPr>
            </w:pPr>
            <w:r w:rsidRPr="00B5348E">
              <w:rPr>
                <w:rFonts w:ascii="Calibri Light" w:hAnsi="Calibri Light" w:cs="Calibri Light"/>
                <w:b/>
                <w:noProof/>
                <w:sz w:val="20"/>
              </w:rPr>
              <w:t>Št. sklopa</w:t>
            </w:r>
          </w:p>
        </w:tc>
        <w:tc>
          <w:tcPr>
            <w:tcW w:w="3373" w:type="dxa"/>
            <w:shd w:val="clear" w:color="auto" w:fill="F2F2F2"/>
            <w:vAlign w:val="center"/>
          </w:tcPr>
          <w:p w14:paraId="645A3C48" w14:textId="77777777" w:rsidR="0030676A" w:rsidRPr="00B5348E" w:rsidRDefault="0030676A" w:rsidP="00192370">
            <w:pPr>
              <w:tabs>
                <w:tab w:val="left" w:pos="426"/>
                <w:tab w:val="left" w:pos="2835"/>
                <w:tab w:val="left" w:pos="4962"/>
              </w:tabs>
              <w:jc w:val="center"/>
              <w:rPr>
                <w:rFonts w:ascii="Calibri Light" w:hAnsi="Calibri Light" w:cs="Calibri Light"/>
                <w:b/>
                <w:noProof/>
                <w:sz w:val="20"/>
              </w:rPr>
            </w:pPr>
            <w:r w:rsidRPr="00B5348E">
              <w:rPr>
                <w:rFonts w:ascii="Calibri Light" w:hAnsi="Calibri Light" w:cs="Calibri Light"/>
                <w:b/>
                <w:noProof/>
                <w:sz w:val="20"/>
              </w:rPr>
              <w:t>Naziv sklopa</w:t>
            </w:r>
          </w:p>
        </w:tc>
        <w:tc>
          <w:tcPr>
            <w:tcW w:w="1701" w:type="dxa"/>
            <w:shd w:val="clear" w:color="auto" w:fill="F2F2F2"/>
            <w:vAlign w:val="center"/>
          </w:tcPr>
          <w:p w14:paraId="74C7918F" w14:textId="6DD99FFE" w:rsidR="0030676A" w:rsidRPr="00B5348E" w:rsidRDefault="0030676A" w:rsidP="00192370">
            <w:pPr>
              <w:tabs>
                <w:tab w:val="left" w:pos="426"/>
                <w:tab w:val="left" w:pos="2835"/>
                <w:tab w:val="left" w:pos="4962"/>
              </w:tabs>
              <w:jc w:val="center"/>
              <w:rPr>
                <w:rFonts w:ascii="Calibri Light" w:hAnsi="Calibri Light" w:cs="Calibri Light"/>
                <w:b/>
                <w:noProof/>
                <w:sz w:val="20"/>
              </w:rPr>
            </w:pPr>
            <w:r w:rsidRPr="00B5348E">
              <w:rPr>
                <w:rFonts w:ascii="Calibri Light" w:hAnsi="Calibri Light" w:cs="Calibri Light"/>
                <w:b/>
                <w:noProof/>
                <w:sz w:val="20"/>
              </w:rPr>
              <w:t>cena v EUR</w:t>
            </w:r>
          </w:p>
          <w:p w14:paraId="2728215F" w14:textId="6C4EEA80" w:rsidR="0030676A" w:rsidRPr="00B5348E" w:rsidRDefault="0030676A" w:rsidP="00192370">
            <w:pPr>
              <w:tabs>
                <w:tab w:val="left" w:pos="426"/>
                <w:tab w:val="left" w:pos="2835"/>
                <w:tab w:val="left" w:pos="4962"/>
              </w:tabs>
              <w:jc w:val="center"/>
              <w:rPr>
                <w:rFonts w:ascii="Calibri Light" w:hAnsi="Calibri Light" w:cs="Calibri Light"/>
                <w:b/>
                <w:noProof/>
                <w:sz w:val="20"/>
              </w:rPr>
            </w:pPr>
            <w:r w:rsidRPr="00B5348E">
              <w:rPr>
                <w:rFonts w:ascii="Calibri Light" w:hAnsi="Calibri Light" w:cs="Calibri Light"/>
                <w:b/>
                <w:noProof/>
                <w:sz w:val="20"/>
              </w:rPr>
              <w:t>brez DDV</w:t>
            </w:r>
            <w:r w:rsidR="009E725D">
              <w:rPr>
                <w:rFonts w:ascii="Calibri Light" w:hAnsi="Calibri Light" w:cs="Calibri Light"/>
                <w:b/>
                <w:noProof/>
                <w:sz w:val="20"/>
              </w:rPr>
              <w:t xml:space="preserve"> za obdobje 12 mes</w:t>
            </w:r>
          </w:p>
        </w:tc>
        <w:tc>
          <w:tcPr>
            <w:tcW w:w="1730" w:type="dxa"/>
            <w:shd w:val="clear" w:color="auto" w:fill="F2F2F2"/>
            <w:vAlign w:val="center"/>
          </w:tcPr>
          <w:p w14:paraId="295F6C1A" w14:textId="77777777" w:rsidR="008D0ED9" w:rsidRPr="00B5348E" w:rsidRDefault="008D0ED9" w:rsidP="00192370">
            <w:pPr>
              <w:tabs>
                <w:tab w:val="left" w:pos="426"/>
                <w:tab w:val="left" w:pos="2835"/>
                <w:tab w:val="left" w:pos="4962"/>
              </w:tabs>
              <w:jc w:val="center"/>
              <w:rPr>
                <w:rFonts w:ascii="Calibri Light" w:hAnsi="Calibri Light" w:cs="Calibri Light"/>
                <w:b/>
                <w:noProof/>
                <w:sz w:val="20"/>
              </w:rPr>
            </w:pPr>
            <w:r w:rsidRPr="00B5348E">
              <w:rPr>
                <w:rFonts w:ascii="Calibri Light" w:hAnsi="Calibri Light" w:cs="Calibri Light"/>
                <w:b/>
                <w:noProof/>
                <w:sz w:val="20"/>
              </w:rPr>
              <w:t>cena v EUR</w:t>
            </w:r>
          </w:p>
          <w:p w14:paraId="49950E41" w14:textId="3984B498" w:rsidR="0030676A" w:rsidRPr="00B5348E" w:rsidRDefault="008D0ED9" w:rsidP="00192370">
            <w:pPr>
              <w:tabs>
                <w:tab w:val="left" w:pos="426"/>
                <w:tab w:val="left" w:pos="2835"/>
                <w:tab w:val="left" w:pos="4962"/>
              </w:tabs>
              <w:jc w:val="center"/>
              <w:rPr>
                <w:rFonts w:ascii="Calibri Light" w:hAnsi="Calibri Light" w:cs="Calibri Light"/>
                <w:b/>
                <w:noProof/>
                <w:sz w:val="20"/>
              </w:rPr>
            </w:pPr>
            <w:r w:rsidRPr="00B5348E">
              <w:rPr>
                <w:rFonts w:ascii="Calibri Light" w:hAnsi="Calibri Light" w:cs="Calibri Light"/>
                <w:b/>
                <w:noProof/>
                <w:sz w:val="20"/>
              </w:rPr>
              <w:t>z DDV</w:t>
            </w:r>
            <w:r w:rsidR="009E725D">
              <w:rPr>
                <w:rFonts w:ascii="Calibri Light" w:hAnsi="Calibri Light" w:cs="Calibri Light"/>
                <w:b/>
                <w:noProof/>
                <w:sz w:val="20"/>
              </w:rPr>
              <w:t xml:space="preserve"> za obdobje 12 mes</w:t>
            </w:r>
          </w:p>
        </w:tc>
        <w:tc>
          <w:tcPr>
            <w:tcW w:w="1814" w:type="dxa"/>
            <w:shd w:val="clear" w:color="auto" w:fill="F2F2F2"/>
            <w:vAlign w:val="center"/>
          </w:tcPr>
          <w:p w14:paraId="129C0FFA" w14:textId="50EAE927" w:rsidR="0030676A" w:rsidRPr="00B5348E" w:rsidRDefault="008D0ED9" w:rsidP="00192370">
            <w:pPr>
              <w:tabs>
                <w:tab w:val="left" w:pos="426"/>
                <w:tab w:val="left" w:pos="2835"/>
                <w:tab w:val="left" w:pos="4962"/>
              </w:tabs>
              <w:jc w:val="center"/>
              <w:rPr>
                <w:rFonts w:ascii="Calibri Light" w:hAnsi="Calibri Light" w:cs="Calibri Light"/>
                <w:b/>
                <w:noProof/>
                <w:sz w:val="20"/>
              </w:rPr>
            </w:pPr>
            <w:r w:rsidRPr="00B5348E">
              <w:rPr>
                <w:rFonts w:ascii="Calibri Light" w:hAnsi="Calibri Light" w:cs="Calibri Light"/>
                <w:b/>
                <w:noProof/>
                <w:sz w:val="20"/>
              </w:rPr>
              <w:t xml:space="preserve">Št. </w:t>
            </w:r>
            <w:r w:rsidR="007A31F1" w:rsidRPr="00B5348E">
              <w:rPr>
                <w:rFonts w:ascii="Calibri Light" w:hAnsi="Calibri Light" w:cs="Calibri Light"/>
                <w:b/>
                <w:noProof/>
                <w:sz w:val="20"/>
              </w:rPr>
              <w:t xml:space="preserve">artiklov iz shem </w:t>
            </w:r>
            <w:r w:rsidRPr="00B5348E">
              <w:rPr>
                <w:rFonts w:ascii="Calibri Light" w:hAnsi="Calibri Light" w:cs="Calibri Light"/>
                <w:b/>
                <w:noProof/>
                <w:sz w:val="20"/>
              </w:rPr>
              <w:t>kakovosti</w:t>
            </w:r>
          </w:p>
        </w:tc>
      </w:tr>
      <w:tr w:rsidR="007A31F1" w:rsidRPr="00B5348E" w14:paraId="79C2F7A6" w14:textId="77777777" w:rsidTr="008D0ED9">
        <w:trPr>
          <w:trHeight w:val="320"/>
        </w:trPr>
        <w:tc>
          <w:tcPr>
            <w:tcW w:w="988" w:type="dxa"/>
            <w:vAlign w:val="center"/>
          </w:tcPr>
          <w:p w14:paraId="735BFBF3"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w:t>
            </w:r>
          </w:p>
        </w:tc>
        <w:tc>
          <w:tcPr>
            <w:tcW w:w="3373" w:type="dxa"/>
            <w:vAlign w:val="center"/>
          </w:tcPr>
          <w:p w14:paraId="2ADD9B94" w14:textId="77777777" w:rsidR="008C4A9A" w:rsidRPr="00B5348E" w:rsidRDefault="008C4A9A" w:rsidP="00192370">
            <w:pPr>
              <w:rPr>
                <w:rFonts w:ascii="Calibri Light" w:eastAsia="Times New Roman" w:hAnsi="Calibri Light" w:cs="Calibri Light"/>
                <w:sz w:val="20"/>
                <w:lang w:eastAsia="sl-SI"/>
              </w:rPr>
            </w:pPr>
            <w:r w:rsidRPr="00B5348E">
              <w:rPr>
                <w:rFonts w:ascii="Calibri Light" w:eastAsia="Times New Roman" w:hAnsi="Calibri Light" w:cs="Calibri Light"/>
                <w:sz w:val="20"/>
                <w:lang w:eastAsia="sl-SI"/>
              </w:rPr>
              <w:t>PERUTNINSKO MESO IN IZDELKI</w:t>
            </w:r>
          </w:p>
        </w:tc>
        <w:tc>
          <w:tcPr>
            <w:tcW w:w="1701" w:type="dxa"/>
          </w:tcPr>
          <w:p w14:paraId="12A651D0" w14:textId="77777777" w:rsidR="008C4A9A" w:rsidRPr="00B5348E" w:rsidRDefault="008C4A9A" w:rsidP="00192370">
            <w:pPr>
              <w:tabs>
                <w:tab w:val="left" w:pos="426"/>
                <w:tab w:val="left" w:pos="2835"/>
                <w:tab w:val="left" w:pos="4962"/>
              </w:tabs>
              <w:jc w:val="center"/>
              <w:rPr>
                <w:rFonts w:ascii="Calibri Light" w:hAnsi="Calibri Light" w:cs="Calibri Light"/>
                <w:noProof/>
                <w:sz w:val="20"/>
              </w:rPr>
            </w:pPr>
          </w:p>
        </w:tc>
        <w:tc>
          <w:tcPr>
            <w:tcW w:w="1730" w:type="dxa"/>
          </w:tcPr>
          <w:p w14:paraId="119D5243" w14:textId="77777777" w:rsidR="008C4A9A" w:rsidRPr="00B5348E" w:rsidRDefault="008C4A9A" w:rsidP="00192370">
            <w:pPr>
              <w:tabs>
                <w:tab w:val="left" w:pos="426"/>
                <w:tab w:val="left" w:pos="2835"/>
                <w:tab w:val="left" w:pos="4962"/>
              </w:tabs>
              <w:jc w:val="center"/>
              <w:rPr>
                <w:rFonts w:ascii="Calibri Light" w:hAnsi="Calibri Light" w:cs="Calibri Light"/>
                <w:noProof/>
                <w:sz w:val="20"/>
              </w:rPr>
            </w:pPr>
          </w:p>
        </w:tc>
        <w:tc>
          <w:tcPr>
            <w:tcW w:w="1814" w:type="dxa"/>
          </w:tcPr>
          <w:p w14:paraId="5B698292" w14:textId="77777777" w:rsidR="008C4A9A" w:rsidRPr="00B5348E" w:rsidRDefault="008C4A9A" w:rsidP="00192370">
            <w:pPr>
              <w:tabs>
                <w:tab w:val="left" w:pos="426"/>
                <w:tab w:val="left" w:pos="2835"/>
                <w:tab w:val="left" w:pos="4962"/>
              </w:tabs>
              <w:jc w:val="center"/>
              <w:rPr>
                <w:rFonts w:ascii="Calibri Light" w:hAnsi="Calibri Light" w:cs="Calibri Light"/>
                <w:noProof/>
                <w:sz w:val="20"/>
              </w:rPr>
            </w:pPr>
          </w:p>
        </w:tc>
      </w:tr>
      <w:tr w:rsidR="007A31F1" w:rsidRPr="00B5348E" w14:paraId="4C595F4E" w14:textId="77777777" w:rsidTr="008D0ED9">
        <w:trPr>
          <w:trHeight w:val="320"/>
        </w:trPr>
        <w:tc>
          <w:tcPr>
            <w:tcW w:w="988" w:type="dxa"/>
            <w:vAlign w:val="center"/>
          </w:tcPr>
          <w:p w14:paraId="47A388A0"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2</w:t>
            </w:r>
          </w:p>
        </w:tc>
        <w:tc>
          <w:tcPr>
            <w:tcW w:w="3373" w:type="dxa"/>
            <w:vAlign w:val="center"/>
          </w:tcPr>
          <w:p w14:paraId="67BD3C90" w14:textId="77777777" w:rsidR="008C4A9A" w:rsidRPr="00B5348E" w:rsidRDefault="008C4A9A" w:rsidP="00192370">
            <w:pPr>
              <w:rPr>
                <w:rFonts w:ascii="Calibri Light" w:eastAsia="Times New Roman" w:hAnsi="Calibri Light" w:cs="Calibri Light"/>
                <w:sz w:val="20"/>
                <w:lang w:eastAsia="sl-SI"/>
              </w:rPr>
            </w:pPr>
            <w:r w:rsidRPr="00B5348E">
              <w:rPr>
                <w:rFonts w:ascii="Calibri Light" w:eastAsia="Times New Roman" w:hAnsi="Calibri Light" w:cs="Calibri Light"/>
                <w:sz w:val="20"/>
                <w:lang w:eastAsia="sl-SI"/>
              </w:rPr>
              <w:t>MLEKO IN MLEČNI IZDELKI</w:t>
            </w:r>
          </w:p>
        </w:tc>
        <w:tc>
          <w:tcPr>
            <w:tcW w:w="1701" w:type="dxa"/>
          </w:tcPr>
          <w:p w14:paraId="61C9435E"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012A4BF0"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4EAFE10C"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338D1CE1" w14:textId="77777777" w:rsidTr="008D0ED9">
        <w:trPr>
          <w:trHeight w:val="320"/>
        </w:trPr>
        <w:tc>
          <w:tcPr>
            <w:tcW w:w="988" w:type="dxa"/>
            <w:vAlign w:val="center"/>
          </w:tcPr>
          <w:p w14:paraId="1BA9FF64"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3</w:t>
            </w:r>
          </w:p>
        </w:tc>
        <w:tc>
          <w:tcPr>
            <w:tcW w:w="3373" w:type="dxa"/>
            <w:vAlign w:val="center"/>
          </w:tcPr>
          <w:p w14:paraId="63B760D0" w14:textId="77777777" w:rsidR="008C4A9A" w:rsidRPr="00B5348E" w:rsidRDefault="008C4A9A" w:rsidP="00192370">
            <w:pPr>
              <w:rPr>
                <w:rFonts w:ascii="Calibri Light" w:eastAsia="Times New Roman" w:hAnsi="Calibri Light" w:cs="Calibri Light"/>
                <w:sz w:val="20"/>
                <w:lang w:eastAsia="sl-SI"/>
              </w:rPr>
            </w:pPr>
            <w:r w:rsidRPr="00B5348E">
              <w:rPr>
                <w:rFonts w:ascii="Calibri Light" w:eastAsia="Times New Roman" w:hAnsi="Calibri Light" w:cs="Calibri Light"/>
                <w:sz w:val="20"/>
                <w:lang w:eastAsia="sl-SI"/>
              </w:rPr>
              <w:t>ZAMRZNJENA SADJE IN ZELENJAVA</w:t>
            </w:r>
          </w:p>
        </w:tc>
        <w:tc>
          <w:tcPr>
            <w:tcW w:w="1701" w:type="dxa"/>
          </w:tcPr>
          <w:p w14:paraId="0D0A0254"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5408002B"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51FB5F8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4386395E" w14:textId="77777777" w:rsidTr="008D0ED9">
        <w:trPr>
          <w:trHeight w:val="320"/>
        </w:trPr>
        <w:tc>
          <w:tcPr>
            <w:tcW w:w="988" w:type="dxa"/>
            <w:vAlign w:val="center"/>
          </w:tcPr>
          <w:p w14:paraId="4799C538"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4</w:t>
            </w:r>
          </w:p>
        </w:tc>
        <w:tc>
          <w:tcPr>
            <w:tcW w:w="3373" w:type="dxa"/>
            <w:vAlign w:val="center"/>
          </w:tcPr>
          <w:p w14:paraId="712FDB3E" w14:textId="77777777" w:rsidR="008C4A9A" w:rsidRPr="00B5348E" w:rsidRDefault="008C4A9A" w:rsidP="00192370">
            <w:pPr>
              <w:rPr>
                <w:rFonts w:ascii="Calibri Light" w:eastAsia="Times New Roman" w:hAnsi="Calibri Light" w:cs="Calibri Light"/>
                <w:sz w:val="20"/>
                <w:lang w:eastAsia="sl-SI"/>
              </w:rPr>
            </w:pPr>
            <w:r w:rsidRPr="00B5348E">
              <w:rPr>
                <w:rFonts w:ascii="Calibri Light" w:eastAsia="Times New Roman" w:hAnsi="Calibri Light" w:cs="Calibri Light"/>
                <w:sz w:val="20"/>
                <w:lang w:eastAsia="sl-SI"/>
              </w:rPr>
              <w:t>EKOLOŠKI IZDELKI - EKO MOKA, KAŠE IN TESTENINE</w:t>
            </w:r>
          </w:p>
        </w:tc>
        <w:tc>
          <w:tcPr>
            <w:tcW w:w="1701" w:type="dxa"/>
          </w:tcPr>
          <w:p w14:paraId="53FADAEC"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59AD843F"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70B75008"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4FE4C49F" w14:textId="77777777" w:rsidTr="008D0ED9">
        <w:trPr>
          <w:trHeight w:val="320"/>
        </w:trPr>
        <w:tc>
          <w:tcPr>
            <w:tcW w:w="988" w:type="dxa"/>
            <w:vAlign w:val="center"/>
          </w:tcPr>
          <w:p w14:paraId="0F53ABBC"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5</w:t>
            </w:r>
          </w:p>
        </w:tc>
        <w:tc>
          <w:tcPr>
            <w:tcW w:w="3373" w:type="dxa"/>
            <w:vAlign w:val="center"/>
          </w:tcPr>
          <w:p w14:paraId="17F003F2"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EKOLOŠKO PRIDELANA SADJE IN ZELENJAVA</w:t>
            </w:r>
          </w:p>
        </w:tc>
        <w:tc>
          <w:tcPr>
            <w:tcW w:w="1701" w:type="dxa"/>
          </w:tcPr>
          <w:p w14:paraId="6DD41AAD"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7D104EC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75AB839B"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36EA1661" w14:textId="77777777" w:rsidTr="008D0ED9">
        <w:trPr>
          <w:trHeight w:val="320"/>
        </w:trPr>
        <w:tc>
          <w:tcPr>
            <w:tcW w:w="988" w:type="dxa"/>
            <w:vAlign w:val="center"/>
          </w:tcPr>
          <w:p w14:paraId="1657F695"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6</w:t>
            </w:r>
          </w:p>
        </w:tc>
        <w:tc>
          <w:tcPr>
            <w:tcW w:w="3373" w:type="dxa"/>
            <w:vAlign w:val="center"/>
          </w:tcPr>
          <w:p w14:paraId="479B7E68"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SVEŽA ZELENJAVA</w:t>
            </w:r>
          </w:p>
        </w:tc>
        <w:tc>
          <w:tcPr>
            <w:tcW w:w="1701" w:type="dxa"/>
          </w:tcPr>
          <w:p w14:paraId="334D322D"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338AAC62"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6A0402BE"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0D3E2D72" w14:textId="77777777" w:rsidTr="008D0ED9">
        <w:trPr>
          <w:trHeight w:val="320"/>
        </w:trPr>
        <w:tc>
          <w:tcPr>
            <w:tcW w:w="988" w:type="dxa"/>
            <w:vAlign w:val="center"/>
          </w:tcPr>
          <w:p w14:paraId="4D695B88"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7</w:t>
            </w:r>
          </w:p>
        </w:tc>
        <w:tc>
          <w:tcPr>
            <w:tcW w:w="3373" w:type="dxa"/>
            <w:vAlign w:val="center"/>
          </w:tcPr>
          <w:p w14:paraId="5DE95782"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KRUH, PEKOVSKI IN FINI IZDELKI</w:t>
            </w:r>
          </w:p>
        </w:tc>
        <w:tc>
          <w:tcPr>
            <w:tcW w:w="1701" w:type="dxa"/>
          </w:tcPr>
          <w:p w14:paraId="5BCEEDAB"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2C8091FD"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5B6D5AB8"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0BB515C4" w14:textId="77777777" w:rsidTr="008D0ED9">
        <w:trPr>
          <w:trHeight w:val="320"/>
        </w:trPr>
        <w:tc>
          <w:tcPr>
            <w:tcW w:w="988" w:type="dxa"/>
            <w:vAlign w:val="center"/>
          </w:tcPr>
          <w:p w14:paraId="256237C5"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8</w:t>
            </w:r>
          </w:p>
        </w:tc>
        <w:tc>
          <w:tcPr>
            <w:tcW w:w="3373" w:type="dxa"/>
            <w:vAlign w:val="center"/>
          </w:tcPr>
          <w:p w14:paraId="440253BD"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MESO IN MESNI IZDELKI</w:t>
            </w:r>
          </w:p>
        </w:tc>
        <w:tc>
          <w:tcPr>
            <w:tcW w:w="1701" w:type="dxa"/>
          </w:tcPr>
          <w:p w14:paraId="285344F7"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1D898043"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3F0A5D96"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6256E5B0" w14:textId="77777777" w:rsidTr="008D0ED9">
        <w:trPr>
          <w:trHeight w:val="320"/>
        </w:trPr>
        <w:tc>
          <w:tcPr>
            <w:tcW w:w="988" w:type="dxa"/>
            <w:vAlign w:val="center"/>
          </w:tcPr>
          <w:p w14:paraId="3D10C49D"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9</w:t>
            </w:r>
          </w:p>
        </w:tc>
        <w:tc>
          <w:tcPr>
            <w:tcW w:w="3373" w:type="dxa"/>
            <w:vAlign w:val="center"/>
          </w:tcPr>
          <w:p w14:paraId="47538EA8"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RIBE IN MORSKI SADEŽI</w:t>
            </w:r>
          </w:p>
        </w:tc>
        <w:tc>
          <w:tcPr>
            <w:tcW w:w="1701" w:type="dxa"/>
          </w:tcPr>
          <w:p w14:paraId="6B9491C7"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3DA97BD3"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2A00234C"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5D279555" w14:textId="77777777" w:rsidTr="008D0ED9">
        <w:trPr>
          <w:trHeight w:val="320"/>
        </w:trPr>
        <w:tc>
          <w:tcPr>
            <w:tcW w:w="988" w:type="dxa"/>
            <w:vAlign w:val="center"/>
          </w:tcPr>
          <w:p w14:paraId="3AB66AED"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10</w:t>
            </w:r>
          </w:p>
        </w:tc>
        <w:tc>
          <w:tcPr>
            <w:tcW w:w="3373" w:type="dxa"/>
            <w:vAlign w:val="center"/>
          </w:tcPr>
          <w:p w14:paraId="0330E5B6"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SUHO SADJE IN OREŠČKI</w:t>
            </w:r>
          </w:p>
        </w:tc>
        <w:tc>
          <w:tcPr>
            <w:tcW w:w="1701" w:type="dxa"/>
          </w:tcPr>
          <w:p w14:paraId="05E921E8"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5BC669E5"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65D951E4"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7D745B9D" w14:textId="77777777" w:rsidTr="008D0ED9">
        <w:trPr>
          <w:trHeight w:val="320"/>
        </w:trPr>
        <w:tc>
          <w:tcPr>
            <w:tcW w:w="988" w:type="dxa"/>
            <w:vAlign w:val="center"/>
          </w:tcPr>
          <w:p w14:paraId="5298C13C"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11</w:t>
            </w:r>
          </w:p>
        </w:tc>
        <w:tc>
          <w:tcPr>
            <w:tcW w:w="3373" w:type="dxa"/>
            <w:vAlign w:val="center"/>
          </w:tcPr>
          <w:p w14:paraId="4939EF17"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ZAMRZNJENI IZDELKI</w:t>
            </w:r>
          </w:p>
        </w:tc>
        <w:tc>
          <w:tcPr>
            <w:tcW w:w="1701" w:type="dxa"/>
          </w:tcPr>
          <w:p w14:paraId="4E962C75"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72345BF1"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5DB82BC7"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604CDF3A" w14:textId="77777777" w:rsidTr="008D0ED9">
        <w:trPr>
          <w:trHeight w:val="320"/>
        </w:trPr>
        <w:tc>
          <w:tcPr>
            <w:tcW w:w="988" w:type="dxa"/>
            <w:vAlign w:val="center"/>
          </w:tcPr>
          <w:p w14:paraId="73EB8C92"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12</w:t>
            </w:r>
          </w:p>
        </w:tc>
        <w:tc>
          <w:tcPr>
            <w:tcW w:w="3373" w:type="dxa"/>
            <w:vAlign w:val="center"/>
          </w:tcPr>
          <w:p w14:paraId="2E7CA4AB"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MOKE IN MLEVSKI IZDELKI</w:t>
            </w:r>
          </w:p>
        </w:tc>
        <w:tc>
          <w:tcPr>
            <w:tcW w:w="1701" w:type="dxa"/>
          </w:tcPr>
          <w:p w14:paraId="7EC5EFB0"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0A891C4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490F0558"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393F4A95" w14:textId="77777777" w:rsidTr="008D0ED9">
        <w:trPr>
          <w:trHeight w:val="320"/>
        </w:trPr>
        <w:tc>
          <w:tcPr>
            <w:tcW w:w="988" w:type="dxa"/>
            <w:vAlign w:val="center"/>
          </w:tcPr>
          <w:p w14:paraId="001CA13F"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13</w:t>
            </w:r>
          </w:p>
        </w:tc>
        <w:tc>
          <w:tcPr>
            <w:tcW w:w="3373" w:type="dxa"/>
            <w:vAlign w:val="center"/>
          </w:tcPr>
          <w:p w14:paraId="656293F3"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KONZERVIRANA SADJE IN ZELENJAVA</w:t>
            </w:r>
          </w:p>
        </w:tc>
        <w:tc>
          <w:tcPr>
            <w:tcW w:w="1701" w:type="dxa"/>
          </w:tcPr>
          <w:p w14:paraId="11D2B59C"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5B8DEBD9"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6E9DDD4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383FDE11" w14:textId="77777777" w:rsidTr="008D0ED9">
        <w:trPr>
          <w:trHeight w:val="320"/>
        </w:trPr>
        <w:tc>
          <w:tcPr>
            <w:tcW w:w="988" w:type="dxa"/>
            <w:vAlign w:val="center"/>
          </w:tcPr>
          <w:p w14:paraId="4C1D02C8"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14</w:t>
            </w:r>
          </w:p>
        </w:tc>
        <w:tc>
          <w:tcPr>
            <w:tcW w:w="3373" w:type="dxa"/>
            <w:vAlign w:val="center"/>
          </w:tcPr>
          <w:p w14:paraId="10008588"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ZAČIMBE</w:t>
            </w:r>
          </w:p>
        </w:tc>
        <w:tc>
          <w:tcPr>
            <w:tcW w:w="1701" w:type="dxa"/>
          </w:tcPr>
          <w:p w14:paraId="7F0F61D5"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0C2927C3"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21E70F3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68FA225A" w14:textId="77777777" w:rsidTr="008D0ED9">
        <w:trPr>
          <w:trHeight w:val="320"/>
        </w:trPr>
        <w:tc>
          <w:tcPr>
            <w:tcW w:w="988" w:type="dxa"/>
            <w:vAlign w:val="center"/>
          </w:tcPr>
          <w:p w14:paraId="0536FC49"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15</w:t>
            </w:r>
          </w:p>
        </w:tc>
        <w:tc>
          <w:tcPr>
            <w:tcW w:w="3373" w:type="dxa"/>
            <w:vAlign w:val="center"/>
          </w:tcPr>
          <w:p w14:paraId="29792249"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SVEŽE SADJE</w:t>
            </w:r>
          </w:p>
        </w:tc>
        <w:tc>
          <w:tcPr>
            <w:tcW w:w="1701" w:type="dxa"/>
          </w:tcPr>
          <w:p w14:paraId="272512F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5455CD19"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7AAA0E79"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2A9A674E" w14:textId="77777777" w:rsidTr="008D0ED9">
        <w:trPr>
          <w:trHeight w:val="320"/>
        </w:trPr>
        <w:tc>
          <w:tcPr>
            <w:tcW w:w="988" w:type="dxa"/>
            <w:vAlign w:val="center"/>
          </w:tcPr>
          <w:p w14:paraId="5F04D433"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16</w:t>
            </w:r>
          </w:p>
        </w:tc>
        <w:tc>
          <w:tcPr>
            <w:tcW w:w="3373" w:type="dxa"/>
            <w:vAlign w:val="center"/>
          </w:tcPr>
          <w:p w14:paraId="574D8BE2" w14:textId="77777777" w:rsidR="008C4A9A" w:rsidRPr="009E725D" w:rsidRDefault="008C4A9A" w:rsidP="00192370">
            <w:pPr>
              <w:rPr>
                <w:rFonts w:ascii="Calibri Light" w:eastAsia="Times New Roman" w:hAnsi="Calibri Light" w:cs="Calibri Light"/>
                <w:sz w:val="20"/>
                <w:lang w:eastAsia="sl-SI"/>
              </w:rPr>
            </w:pPr>
            <w:r w:rsidRPr="009E725D">
              <w:rPr>
                <w:rFonts w:ascii="Calibri Light" w:eastAsia="Times New Roman" w:hAnsi="Calibri Light" w:cs="Calibri Light"/>
                <w:sz w:val="20"/>
                <w:lang w:eastAsia="sl-SI"/>
              </w:rPr>
              <w:t>SPLOŠNO PREHRAMBENO BLAGO A</w:t>
            </w:r>
          </w:p>
        </w:tc>
        <w:tc>
          <w:tcPr>
            <w:tcW w:w="1701" w:type="dxa"/>
          </w:tcPr>
          <w:p w14:paraId="54FC3165"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69FFD6C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16E00131"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328B6E72" w14:textId="77777777" w:rsidTr="008D0ED9">
        <w:trPr>
          <w:trHeight w:val="320"/>
        </w:trPr>
        <w:tc>
          <w:tcPr>
            <w:tcW w:w="988" w:type="dxa"/>
            <w:vAlign w:val="center"/>
          </w:tcPr>
          <w:p w14:paraId="0079DF26"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17</w:t>
            </w:r>
          </w:p>
        </w:tc>
        <w:tc>
          <w:tcPr>
            <w:tcW w:w="3373" w:type="dxa"/>
            <w:vAlign w:val="center"/>
          </w:tcPr>
          <w:p w14:paraId="5E72770A" w14:textId="77777777" w:rsidR="008C4A9A" w:rsidRPr="00B5348E" w:rsidRDefault="008C4A9A" w:rsidP="00192370">
            <w:pPr>
              <w:rPr>
                <w:rFonts w:ascii="Calibri Light" w:eastAsia="Times New Roman" w:hAnsi="Calibri Light" w:cs="Calibri Light"/>
                <w:sz w:val="20"/>
                <w:lang w:eastAsia="sl-SI"/>
              </w:rPr>
            </w:pPr>
            <w:r w:rsidRPr="00B5348E">
              <w:rPr>
                <w:rFonts w:ascii="Calibri Light" w:eastAsia="Times New Roman" w:hAnsi="Calibri Light" w:cs="Calibri Light"/>
                <w:sz w:val="20"/>
                <w:lang w:eastAsia="sl-SI"/>
              </w:rPr>
              <w:t>SPLOŠNO PREHRAMBENO BLAGO B</w:t>
            </w:r>
          </w:p>
        </w:tc>
        <w:tc>
          <w:tcPr>
            <w:tcW w:w="1701" w:type="dxa"/>
          </w:tcPr>
          <w:p w14:paraId="684DAA5A"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068D1D55"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6EAB0929"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17BB808E" w14:textId="77777777" w:rsidTr="008D0ED9">
        <w:trPr>
          <w:trHeight w:val="320"/>
        </w:trPr>
        <w:tc>
          <w:tcPr>
            <w:tcW w:w="988" w:type="dxa"/>
            <w:vAlign w:val="center"/>
          </w:tcPr>
          <w:p w14:paraId="2A18CB54"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18</w:t>
            </w:r>
          </w:p>
        </w:tc>
        <w:tc>
          <w:tcPr>
            <w:tcW w:w="3373" w:type="dxa"/>
            <w:vAlign w:val="center"/>
          </w:tcPr>
          <w:p w14:paraId="143D2D09" w14:textId="77777777" w:rsidR="008C4A9A" w:rsidRPr="00B5348E" w:rsidRDefault="008C4A9A" w:rsidP="00192370">
            <w:pPr>
              <w:rPr>
                <w:rFonts w:ascii="Calibri Light" w:eastAsia="Times New Roman" w:hAnsi="Calibri Light" w:cs="Calibri Light"/>
                <w:sz w:val="20"/>
                <w:lang w:eastAsia="sl-SI"/>
              </w:rPr>
            </w:pPr>
            <w:r w:rsidRPr="00B5348E">
              <w:rPr>
                <w:rFonts w:ascii="Calibri Light" w:eastAsia="Times New Roman" w:hAnsi="Calibri Light" w:cs="Calibri Light"/>
                <w:sz w:val="20"/>
                <w:lang w:eastAsia="sl-SI"/>
              </w:rPr>
              <w:t>TESTENINE</w:t>
            </w:r>
          </w:p>
        </w:tc>
        <w:tc>
          <w:tcPr>
            <w:tcW w:w="1701" w:type="dxa"/>
          </w:tcPr>
          <w:p w14:paraId="09F56BBE"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273317B7"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6E218A17"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7A31F1" w:rsidRPr="00B5348E" w14:paraId="297F50F9" w14:textId="77777777" w:rsidTr="008D0ED9">
        <w:trPr>
          <w:trHeight w:val="320"/>
        </w:trPr>
        <w:tc>
          <w:tcPr>
            <w:tcW w:w="988" w:type="dxa"/>
            <w:vAlign w:val="center"/>
          </w:tcPr>
          <w:p w14:paraId="0F3F8628" w14:textId="77777777" w:rsidR="008C4A9A" w:rsidRPr="00B5348E" w:rsidRDefault="008C4A9A" w:rsidP="00192370">
            <w:pPr>
              <w:jc w:val="center"/>
              <w:rPr>
                <w:rFonts w:ascii="Calibri Light" w:hAnsi="Calibri Light" w:cs="Calibri Light"/>
                <w:noProof/>
                <w:sz w:val="20"/>
              </w:rPr>
            </w:pPr>
            <w:r w:rsidRPr="00B5348E">
              <w:rPr>
                <w:rFonts w:ascii="Calibri Light" w:hAnsi="Calibri Light" w:cs="Calibri Light"/>
                <w:noProof/>
                <w:sz w:val="20"/>
              </w:rPr>
              <w:t>19</w:t>
            </w:r>
          </w:p>
        </w:tc>
        <w:tc>
          <w:tcPr>
            <w:tcW w:w="3373" w:type="dxa"/>
            <w:vAlign w:val="center"/>
          </w:tcPr>
          <w:p w14:paraId="130A5359" w14:textId="77777777" w:rsidR="008C4A9A" w:rsidRPr="00B5348E" w:rsidRDefault="008C4A9A" w:rsidP="00192370">
            <w:pPr>
              <w:rPr>
                <w:rFonts w:ascii="Calibri Light" w:eastAsia="Times New Roman" w:hAnsi="Calibri Light" w:cs="Calibri Light"/>
                <w:sz w:val="20"/>
                <w:lang w:eastAsia="sl-SI"/>
              </w:rPr>
            </w:pPr>
            <w:r w:rsidRPr="00B5348E">
              <w:rPr>
                <w:rFonts w:ascii="Calibri Light" w:eastAsia="Times New Roman" w:hAnsi="Calibri Light" w:cs="Calibri Light"/>
                <w:sz w:val="20"/>
                <w:lang w:eastAsia="sl-SI"/>
              </w:rPr>
              <w:t>SLADOLEDI</w:t>
            </w:r>
          </w:p>
        </w:tc>
        <w:tc>
          <w:tcPr>
            <w:tcW w:w="1701" w:type="dxa"/>
          </w:tcPr>
          <w:p w14:paraId="0E2C3442"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730" w:type="dxa"/>
          </w:tcPr>
          <w:p w14:paraId="50DD80EC"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c>
          <w:tcPr>
            <w:tcW w:w="1814" w:type="dxa"/>
          </w:tcPr>
          <w:p w14:paraId="5CA7B95F" w14:textId="77777777" w:rsidR="008C4A9A" w:rsidRPr="00B5348E" w:rsidRDefault="008C4A9A" w:rsidP="00192370">
            <w:pPr>
              <w:tabs>
                <w:tab w:val="left" w:pos="426"/>
                <w:tab w:val="left" w:pos="2835"/>
                <w:tab w:val="left" w:pos="4962"/>
              </w:tabs>
              <w:jc w:val="right"/>
              <w:rPr>
                <w:rFonts w:ascii="Calibri Light" w:hAnsi="Calibri Light" w:cs="Calibri Light"/>
                <w:noProof/>
                <w:sz w:val="20"/>
              </w:rPr>
            </w:pPr>
          </w:p>
        </w:tc>
      </w:tr>
      <w:tr w:rsidR="003069EB" w:rsidRPr="00B5348E" w14:paraId="27E182EA" w14:textId="77777777" w:rsidTr="008D0ED9">
        <w:trPr>
          <w:trHeight w:val="320"/>
        </w:trPr>
        <w:tc>
          <w:tcPr>
            <w:tcW w:w="988" w:type="dxa"/>
            <w:vAlign w:val="center"/>
          </w:tcPr>
          <w:p w14:paraId="4B182273" w14:textId="63C0D6E3" w:rsidR="003069EB" w:rsidRPr="00B5348E" w:rsidRDefault="00440444" w:rsidP="00192370">
            <w:pPr>
              <w:jc w:val="center"/>
              <w:rPr>
                <w:rFonts w:ascii="Calibri Light" w:hAnsi="Calibri Light" w:cs="Calibri Light"/>
                <w:noProof/>
                <w:sz w:val="20"/>
              </w:rPr>
            </w:pPr>
            <w:r>
              <w:rPr>
                <w:rFonts w:ascii="Calibri Light" w:hAnsi="Calibri Light" w:cs="Calibri Light"/>
                <w:noProof/>
                <w:sz w:val="20"/>
              </w:rPr>
              <w:t>20</w:t>
            </w:r>
          </w:p>
        </w:tc>
        <w:tc>
          <w:tcPr>
            <w:tcW w:w="3373" w:type="dxa"/>
            <w:vAlign w:val="center"/>
          </w:tcPr>
          <w:p w14:paraId="77EE6BCB" w14:textId="1A24678B" w:rsidR="003069EB" w:rsidRPr="00B5348E" w:rsidRDefault="00440444" w:rsidP="00192370">
            <w:pPr>
              <w:rPr>
                <w:rFonts w:ascii="Calibri Light" w:eastAsia="Times New Roman" w:hAnsi="Calibri Light" w:cs="Calibri Light"/>
                <w:sz w:val="20"/>
                <w:lang w:eastAsia="sl-SI"/>
              </w:rPr>
            </w:pPr>
            <w:r>
              <w:rPr>
                <w:rFonts w:ascii="Calibri Light" w:eastAsia="Times New Roman" w:hAnsi="Calibri Light" w:cs="Calibri Light"/>
                <w:sz w:val="20"/>
                <w:lang w:eastAsia="sl-SI"/>
              </w:rPr>
              <w:t>EKOLOŠKO MESO</w:t>
            </w:r>
          </w:p>
        </w:tc>
        <w:tc>
          <w:tcPr>
            <w:tcW w:w="1701" w:type="dxa"/>
          </w:tcPr>
          <w:p w14:paraId="10AA38AB"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c>
          <w:tcPr>
            <w:tcW w:w="1730" w:type="dxa"/>
          </w:tcPr>
          <w:p w14:paraId="6D4CBD94"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c>
          <w:tcPr>
            <w:tcW w:w="1814" w:type="dxa"/>
          </w:tcPr>
          <w:p w14:paraId="3411BF37"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r>
      <w:tr w:rsidR="003069EB" w:rsidRPr="00B5348E" w14:paraId="22E5654D" w14:textId="77777777" w:rsidTr="008D0ED9">
        <w:trPr>
          <w:trHeight w:val="320"/>
        </w:trPr>
        <w:tc>
          <w:tcPr>
            <w:tcW w:w="988" w:type="dxa"/>
            <w:vAlign w:val="center"/>
          </w:tcPr>
          <w:p w14:paraId="0C52BCE3" w14:textId="4FF3EEE5" w:rsidR="003069EB" w:rsidRPr="00B5348E" w:rsidRDefault="00440444" w:rsidP="00192370">
            <w:pPr>
              <w:jc w:val="center"/>
              <w:rPr>
                <w:rFonts w:ascii="Calibri Light" w:hAnsi="Calibri Light" w:cs="Calibri Light"/>
                <w:noProof/>
                <w:sz w:val="20"/>
              </w:rPr>
            </w:pPr>
            <w:r>
              <w:rPr>
                <w:rFonts w:ascii="Calibri Light" w:hAnsi="Calibri Light" w:cs="Calibri Light"/>
                <w:noProof/>
                <w:sz w:val="20"/>
              </w:rPr>
              <w:t>21</w:t>
            </w:r>
          </w:p>
        </w:tc>
        <w:tc>
          <w:tcPr>
            <w:tcW w:w="3373" w:type="dxa"/>
            <w:vAlign w:val="center"/>
          </w:tcPr>
          <w:p w14:paraId="5D250118" w14:textId="3C3098D6" w:rsidR="003069EB" w:rsidRPr="00B5348E" w:rsidRDefault="00440444" w:rsidP="00192370">
            <w:pPr>
              <w:rPr>
                <w:rFonts w:ascii="Calibri Light" w:eastAsia="Times New Roman" w:hAnsi="Calibri Light" w:cs="Calibri Light"/>
                <w:sz w:val="20"/>
                <w:lang w:eastAsia="sl-SI"/>
              </w:rPr>
            </w:pPr>
            <w:r>
              <w:rPr>
                <w:rFonts w:ascii="Calibri Light" w:eastAsia="Times New Roman" w:hAnsi="Calibri Light" w:cs="Calibri Light"/>
                <w:sz w:val="20"/>
                <w:lang w:eastAsia="sl-SI"/>
              </w:rPr>
              <w:t>EKOLOŠKO MLEKO IN MLEČNI IZDELKI</w:t>
            </w:r>
          </w:p>
        </w:tc>
        <w:tc>
          <w:tcPr>
            <w:tcW w:w="1701" w:type="dxa"/>
          </w:tcPr>
          <w:p w14:paraId="6FA7CB22"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c>
          <w:tcPr>
            <w:tcW w:w="1730" w:type="dxa"/>
          </w:tcPr>
          <w:p w14:paraId="1328DA41"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c>
          <w:tcPr>
            <w:tcW w:w="1814" w:type="dxa"/>
          </w:tcPr>
          <w:p w14:paraId="2149AFAE"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r>
      <w:tr w:rsidR="003069EB" w:rsidRPr="00B5348E" w14:paraId="3B4E8B7B" w14:textId="77777777" w:rsidTr="008D0ED9">
        <w:trPr>
          <w:trHeight w:val="320"/>
        </w:trPr>
        <w:tc>
          <w:tcPr>
            <w:tcW w:w="988" w:type="dxa"/>
            <w:vAlign w:val="center"/>
          </w:tcPr>
          <w:p w14:paraId="5FE6E351" w14:textId="6E15DBD0" w:rsidR="003069EB" w:rsidRPr="00B5348E" w:rsidRDefault="00440444" w:rsidP="00192370">
            <w:pPr>
              <w:jc w:val="center"/>
              <w:rPr>
                <w:rFonts w:ascii="Calibri Light" w:hAnsi="Calibri Light" w:cs="Calibri Light"/>
                <w:noProof/>
                <w:sz w:val="20"/>
              </w:rPr>
            </w:pPr>
            <w:r>
              <w:rPr>
                <w:rFonts w:ascii="Calibri Light" w:hAnsi="Calibri Light" w:cs="Calibri Light"/>
                <w:noProof/>
                <w:sz w:val="20"/>
              </w:rPr>
              <w:t>22</w:t>
            </w:r>
          </w:p>
        </w:tc>
        <w:tc>
          <w:tcPr>
            <w:tcW w:w="3373" w:type="dxa"/>
            <w:vAlign w:val="center"/>
          </w:tcPr>
          <w:p w14:paraId="37AB9024" w14:textId="2A9B8B04" w:rsidR="003069EB" w:rsidRPr="00B5348E" w:rsidRDefault="00440444" w:rsidP="00192370">
            <w:pPr>
              <w:rPr>
                <w:rFonts w:ascii="Calibri Light" w:eastAsia="Times New Roman" w:hAnsi="Calibri Light" w:cs="Calibri Light"/>
                <w:sz w:val="20"/>
                <w:lang w:eastAsia="sl-SI"/>
              </w:rPr>
            </w:pPr>
            <w:r>
              <w:rPr>
                <w:rFonts w:ascii="Calibri Light" w:eastAsia="Times New Roman" w:hAnsi="Calibri Light" w:cs="Calibri Light"/>
                <w:sz w:val="20"/>
                <w:lang w:eastAsia="sl-SI"/>
              </w:rPr>
              <w:t>TOBAČNI IZDELKI</w:t>
            </w:r>
          </w:p>
        </w:tc>
        <w:tc>
          <w:tcPr>
            <w:tcW w:w="1701" w:type="dxa"/>
          </w:tcPr>
          <w:p w14:paraId="4BC57644"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c>
          <w:tcPr>
            <w:tcW w:w="1730" w:type="dxa"/>
          </w:tcPr>
          <w:p w14:paraId="7156E997"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c>
          <w:tcPr>
            <w:tcW w:w="1814" w:type="dxa"/>
          </w:tcPr>
          <w:p w14:paraId="2E4C2C5C" w14:textId="77777777" w:rsidR="003069EB" w:rsidRPr="00B5348E" w:rsidRDefault="003069EB" w:rsidP="00192370">
            <w:pPr>
              <w:tabs>
                <w:tab w:val="left" w:pos="426"/>
                <w:tab w:val="left" w:pos="2835"/>
                <w:tab w:val="left" w:pos="4962"/>
              </w:tabs>
              <w:jc w:val="right"/>
              <w:rPr>
                <w:rFonts w:ascii="Calibri Light" w:hAnsi="Calibri Light" w:cs="Calibri Light"/>
                <w:noProof/>
                <w:sz w:val="20"/>
              </w:rPr>
            </w:pPr>
          </w:p>
        </w:tc>
      </w:tr>
      <w:tr w:rsidR="00DF17FF" w:rsidRPr="00B5348E" w14:paraId="6745019E" w14:textId="77777777" w:rsidTr="00113B87">
        <w:trPr>
          <w:trHeight w:val="320"/>
        </w:trPr>
        <w:tc>
          <w:tcPr>
            <w:tcW w:w="4361" w:type="dxa"/>
            <w:gridSpan w:val="2"/>
            <w:vAlign w:val="center"/>
          </w:tcPr>
          <w:p w14:paraId="4D5EA8D4" w14:textId="4287DB6C" w:rsidR="00DF17FF" w:rsidRDefault="00DF17FF" w:rsidP="00DF17FF">
            <w:pPr>
              <w:jc w:val="right"/>
              <w:rPr>
                <w:rFonts w:ascii="Calibri Light" w:eastAsia="Times New Roman" w:hAnsi="Calibri Light" w:cs="Calibri Light"/>
                <w:sz w:val="20"/>
                <w:lang w:eastAsia="sl-SI"/>
              </w:rPr>
            </w:pPr>
            <w:r>
              <w:rPr>
                <w:rFonts w:ascii="Calibri Light" w:eastAsia="Times New Roman" w:hAnsi="Calibri Light" w:cs="Calibri Light"/>
                <w:sz w:val="20"/>
                <w:lang w:eastAsia="sl-SI"/>
              </w:rPr>
              <w:t>Skupaj za obdobje 12 mesecev</w:t>
            </w:r>
          </w:p>
        </w:tc>
        <w:tc>
          <w:tcPr>
            <w:tcW w:w="1701" w:type="dxa"/>
          </w:tcPr>
          <w:p w14:paraId="437FA548" w14:textId="77777777" w:rsidR="00DF17FF" w:rsidRPr="00B5348E" w:rsidRDefault="00DF17FF" w:rsidP="00192370">
            <w:pPr>
              <w:tabs>
                <w:tab w:val="left" w:pos="426"/>
                <w:tab w:val="left" w:pos="2835"/>
                <w:tab w:val="left" w:pos="4962"/>
              </w:tabs>
              <w:jc w:val="right"/>
              <w:rPr>
                <w:rFonts w:ascii="Calibri Light" w:hAnsi="Calibri Light" w:cs="Calibri Light"/>
                <w:noProof/>
                <w:sz w:val="20"/>
              </w:rPr>
            </w:pPr>
          </w:p>
        </w:tc>
        <w:tc>
          <w:tcPr>
            <w:tcW w:w="1730" w:type="dxa"/>
          </w:tcPr>
          <w:p w14:paraId="12F493F3" w14:textId="77777777" w:rsidR="00DF17FF" w:rsidRPr="00B5348E" w:rsidRDefault="00DF17FF" w:rsidP="00192370">
            <w:pPr>
              <w:tabs>
                <w:tab w:val="left" w:pos="426"/>
                <w:tab w:val="left" w:pos="2835"/>
                <w:tab w:val="left" w:pos="4962"/>
              </w:tabs>
              <w:jc w:val="right"/>
              <w:rPr>
                <w:rFonts w:ascii="Calibri Light" w:hAnsi="Calibri Light" w:cs="Calibri Light"/>
                <w:noProof/>
                <w:sz w:val="20"/>
              </w:rPr>
            </w:pPr>
          </w:p>
        </w:tc>
        <w:tc>
          <w:tcPr>
            <w:tcW w:w="1814" w:type="dxa"/>
          </w:tcPr>
          <w:p w14:paraId="4BDC8E1E" w14:textId="77777777" w:rsidR="00DF17FF" w:rsidRPr="00B5348E" w:rsidRDefault="00DF17FF" w:rsidP="00192370">
            <w:pPr>
              <w:tabs>
                <w:tab w:val="left" w:pos="426"/>
                <w:tab w:val="left" w:pos="2835"/>
                <w:tab w:val="left" w:pos="4962"/>
              </w:tabs>
              <w:jc w:val="right"/>
              <w:rPr>
                <w:rFonts w:ascii="Calibri Light" w:hAnsi="Calibri Light" w:cs="Calibri Light"/>
                <w:noProof/>
                <w:sz w:val="20"/>
              </w:rPr>
            </w:pPr>
          </w:p>
        </w:tc>
      </w:tr>
      <w:tr w:rsidR="00DF17FF" w:rsidRPr="00B5348E" w14:paraId="77B8197F" w14:textId="77777777" w:rsidTr="00330E25">
        <w:trPr>
          <w:trHeight w:val="320"/>
        </w:trPr>
        <w:tc>
          <w:tcPr>
            <w:tcW w:w="4361" w:type="dxa"/>
            <w:gridSpan w:val="2"/>
            <w:vAlign w:val="center"/>
          </w:tcPr>
          <w:p w14:paraId="1304D226" w14:textId="019D1C23" w:rsidR="00DF17FF" w:rsidRPr="005F6489" w:rsidRDefault="00DF17FF" w:rsidP="00DF17FF">
            <w:pPr>
              <w:jc w:val="right"/>
              <w:rPr>
                <w:rFonts w:ascii="Calibri Light" w:eastAsia="Times New Roman" w:hAnsi="Calibri Light" w:cs="Calibri Light"/>
                <w:sz w:val="20"/>
                <w:highlight w:val="yellow"/>
                <w:lang w:eastAsia="sl-SI"/>
              </w:rPr>
            </w:pPr>
            <w:r w:rsidRPr="005F6489">
              <w:rPr>
                <w:rFonts w:ascii="Calibri Light" w:eastAsia="Times New Roman" w:hAnsi="Calibri Light" w:cs="Calibri Light"/>
                <w:sz w:val="20"/>
                <w:highlight w:val="yellow"/>
                <w:lang w:eastAsia="sl-SI"/>
              </w:rPr>
              <w:t>Skupaj za obdobje 24 mesecev</w:t>
            </w:r>
          </w:p>
        </w:tc>
        <w:tc>
          <w:tcPr>
            <w:tcW w:w="1701" w:type="dxa"/>
          </w:tcPr>
          <w:p w14:paraId="3AFEC77C" w14:textId="77777777" w:rsidR="00DF17FF" w:rsidRPr="005F6489" w:rsidRDefault="00DF17FF" w:rsidP="00192370">
            <w:pPr>
              <w:tabs>
                <w:tab w:val="left" w:pos="426"/>
                <w:tab w:val="left" w:pos="2835"/>
                <w:tab w:val="left" w:pos="4962"/>
              </w:tabs>
              <w:jc w:val="right"/>
              <w:rPr>
                <w:rFonts w:ascii="Calibri Light" w:hAnsi="Calibri Light" w:cs="Calibri Light"/>
                <w:noProof/>
                <w:sz w:val="20"/>
                <w:highlight w:val="yellow"/>
              </w:rPr>
            </w:pPr>
          </w:p>
        </w:tc>
        <w:tc>
          <w:tcPr>
            <w:tcW w:w="1730" w:type="dxa"/>
          </w:tcPr>
          <w:p w14:paraId="5B37A50E" w14:textId="77777777" w:rsidR="00DF17FF" w:rsidRPr="00B5348E" w:rsidRDefault="00DF17FF" w:rsidP="00192370">
            <w:pPr>
              <w:tabs>
                <w:tab w:val="left" w:pos="426"/>
                <w:tab w:val="left" w:pos="2835"/>
                <w:tab w:val="left" w:pos="4962"/>
              </w:tabs>
              <w:jc w:val="right"/>
              <w:rPr>
                <w:rFonts w:ascii="Calibri Light" w:hAnsi="Calibri Light" w:cs="Calibri Light"/>
                <w:noProof/>
                <w:sz w:val="20"/>
              </w:rPr>
            </w:pPr>
          </w:p>
        </w:tc>
        <w:tc>
          <w:tcPr>
            <w:tcW w:w="1814" w:type="dxa"/>
          </w:tcPr>
          <w:p w14:paraId="00C3EF18" w14:textId="77777777" w:rsidR="00DF17FF" w:rsidRPr="00B5348E" w:rsidRDefault="00DF17FF" w:rsidP="00192370">
            <w:pPr>
              <w:tabs>
                <w:tab w:val="left" w:pos="426"/>
                <w:tab w:val="left" w:pos="2835"/>
                <w:tab w:val="left" w:pos="4962"/>
              </w:tabs>
              <w:jc w:val="right"/>
              <w:rPr>
                <w:rFonts w:ascii="Calibri Light" w:hAnsi="Calibri Light" w:cs="Calibri Light"/>
                <w:noProof/>
                <w:sz w:val="20"/>
              </w:rPr>
            </w:pPr>
          </w:p>
        </w:tc>
      </w:tr>
    </w:tbl>
    <w:p w14:paraId="145223AC" w14:textId="77777777" w:rsidR="0026460E" w:rsidRPr="00B5348E" w:rsidRDefault="0026460E" w:rsidP="00192370">
      <w:pPr>
        <w:autoSpaceDE w:val="0"/>
        <w:autoSpaceDN w:val="0"/>
        <w:adjustRightInd w:val="0"/>
        <w:spacing w:line="240" w:lineRule="auto"/>
        <w:rPr>
          <w:rFonts w:ascii="Calibri Light" w:eastAsia="Times New Roman" w:hAnsi="Calibri Light" w:cs="Calibri Light"/>
          <w:noProof/>
          <w:sz w:val="20"/>
        </w:rPr>
      </w:pPr>
    </w:p>
    <w:p w14:paraId="1BCAD9E0" w14:textId="77777777" w:rsidR="00DF17FF" w:rsidRPr="00DF17FF" w:rsidRDefault="00DF17FF" w:rsidP="00DF17FF">
      <w:pPr>
        <w:autoSpaceDE w:val="0"/>
        <w:autoSpaceDN w:val="0"/>
        <w:adjustRightInd w:val="0"/>
        <w:spacing w:line="240" w:lineRule="auto"/>
        <w:jc w:val="both"/>
        <w:rPr>
          <w:rFonts w:ascii="Calibri Light" w:eastAsia="Times New Roman" w:hAnsi="Calibri Light" w:cs="Calibri Light"/>
          <w:b/>
          <w:bCs/>
          <w:noProof/>
          <w:sz w:val="20"/>
        </w:rPr>
      </w:pPr>
      <w:r w:rsidRPr="00DF17FF">
        <w:rPr>
          <w:rFonts w:ascii="Calibri Light" w:eastAsia="Times New Roman" w:hAnsi="Calibri Light" w:cs="Calibri Light"/>
          <w:b/>
          <w:bCs/>
          <w:noProof/>
          <w:sz w:val="20"/>
        </w:rPr>
        <w:t>Ponudba velja do vključno 4 mesece od datuma za prejem ponudb.</w:t>
      </w:r>
    </w:p>
    <w:p w14:paraId="50152D2E" w14:textId="77777777" w:rsidR="00DF17FF" w:rsidRPr="00DF17FF" w:rsidRDefault="00DF17FF" w:rsidP="00DF17FF">
      <w:pPr>
        <w:autoSpaceDE w:val="0"/>
        <w:autoSpaceDN w:val="0"/>
        <w:adjustRightInd w:val="0"/>
        <w:spacing w:line="240" w:lineRule="auto"/>
        <w:jc w:val="both"/>
        <w:rPr>
          <w:rFonts w:ascii="Calibri Light" w:eastAsia="Times New Roman" w:hAnsi="Calibri Light" w:cs="Calibri Light"/>
          <w:noProof/>
          <w:sz w:val="20"/>
        </w:rPr>
      </w:pPr>
    </w:p>
    <w:p w14:paraId="57733080" w14:textId="77777777" w:rsidR="00DF17FF" w:rsidRPr="00DF17FF" w:rsidRDefault="00DF17FF" w:rsidP="00DF17FF">
      <w:pPr>
        <w:autoSpaceDE w:val="0"/>
        <w:autoSpaceDN w:val="0"/>
        <w:adjustRightInd w:val="0"/>
        <w:spacing w:line="240" w:lineRule="auto"/>
        <w:jc w:val="both"/>
        <w:rPr>
          <w:rFonts w:ascii="Calibri Light" w:eastAsia="Times New Roman" w:hAnsi="Calibri Light" w:cs="Calibri Light"/>
          <w:noProof/>
          <w:sz w:val="16"/>
          <w:szCs w:val="16"/>
        </w:rPr>
      </w:pPr>
      <w:r w:rsidRPr="00DF17FF">
        <w:rPr>
          <w:rFonts w:ascii="Calibri Light" w:eastAsia="Times New Roman" w:hAnsi="Calibri Light" w:cs="Calibri Light"/>
          <w:noProof/>
          <w:sz w:val="16"/>
          <w:szCs w:val="16"/>
        </w:rPr>
        <w:t>NAVODILO:</w:t>
      </w:r>
    </w:p>
    <w:p w14:paraId="791882D3" w14:textId="77777777" w:rsidR="00DF17FF" w:rsidRPr="00DF17FF" w:rsidRDefault="00DF17FF" w:rsidP="00DF17FF">
      <w:pPr>
        <w:autoSpaceDE w:val="0"/>
        <w:autoSpaceDN w:val="0"/>
        <w:adjustRightInd w:val="0"/>
        <w:spacing w:line="240" w:lineRule="auto"/>
        <w:jc w:val="both"/>
        <w:rPr>
          <w:rFonts w:ascii="Calibri Light" w:eastAsia="Times New Roman" w:hAnsi="Calibri Light" w:cs="Calibri Light"/>
          <w:noProof/>
          <w:sz w:val="16"/>
          <w:szCs w:val="16"/>
        </w:rPr>
      </w:pPr>
      <w:r w:rsidRPr="00DF17FF">
        <w:rPr>
          <w:rFonts w:ascii="Calibri Light" w:eastAsia="Times New Roman" w:hAnsi="Calibri Light" w:cs="Calibri Light"/>
          <w:noProof/>
          <w:sz w:val="16"/>
          <w:szCs w:val="16"/>
        </w:rPr>
        <w:t>Ponudnik obrazec izpolni v delih za sklope, za katere oddaja ponudbo in ga naloži v sistem e-JN pod predmetno objavo, v razdelek »Skupna ponudbena vrednost«, del »Predračun«. Obrazec bo javno dostopen ob javnem odpiranju ponudb, ki poteka elektronsko.</w:t>
      </w:r>
    </w:p>
    <w:p w14:paraId="3031AFF2" w14:textId="043E4BF0" w:rsidR="00DF17FF" w:rsidRPr="00DF17FF" w:rsidRDefault="00DF17FF" w:rsidP="00DF17FF">
      <w:pPr>
        <w:autoSpaceDE w:val="0"/>
        <w:autoSpaceDN w:val="0"/>
        <w:adjustRightInd w:val="0"/>
        <w:spacing w:line="240" w:lineRule="auto"/>
        <w:jc w:val="both"/>
        <w:rPr>
          <w:rFonts w:ascii="Calibri Light" w:eastAsia="Times New Roman" w:hAnsi="Calibri Light" w:cs="Calibri Light"/>
          <w:noProof/>
          <w:sz w:val="16"/>
          <w:szCs w:val="16"/>
        </w:rPr>
      </w:pPr>
      <w:r w:rsidRPr="00DF17FF">
        <w:rPr>
          <w:rFonts w:ascii="Calibri Light" w:eastAsia="Times New Roman" w:hAnsi="Calibri Light" w:cs="Calibri Light"/>
          <w:noProof/>
          <w:sz w:val="16"/>
          <w:szCs w:val="16"/>
        </w:rPr>
        <w:t>V primeru skupne ponudbe obrazec partnerji v skupni ponudbi predložijo skupno. V primeru ponudbe s podizvajalci obrazec predloži le ponudnik</w:t>
      </w:r>
      <w:r w:rsidR="004C5DA6">
        <w:rPr>
          <w:rFonts w:ascii="Calibri Light" w:eastAsia="Times New Roman" w:hAnsi="Calibri Light" w:cs="Calibri Light"/>
          <w:noProof/>
          <w:sz w:val="16"/>
          <w:szCs w:val="16"/>
        </w:rPr>
        <w:t>.</w:t>
      </w:r>
    </w:p>
    <w:p w14:paraId="59C74D57" w14:textId="5AAF739D" w:rsidR="004C5DA6" w:rsidRDefault="004C5DA6">
      <w:pPr>
        <w:spacing w:line="240" w:lineRule="auto"/>
        <w:rPr>
          <w:rFonts w:ascii="Calibri Light" w:eastAsia="Times New Roman" w:hAnsi="Calibri Light" w:cs="Calibri Light"/>
          <w:noProof/>
          <w:sz w:val="20"/>
        </w:rPr>
      </w:pPr>
      <w:r>
        <w:rPr>
          <w:rFonts w:ascii="Calibri Light" w:eastAsia="Times New Roman" w:hAnsi="Calibri Light" w:cs="Calibri Light"/>
          <w:noProof/>
          <w:sz w:val="20"/>
        </w:rPr>
        <w:br w:type="page"/>
      </w:r>
    </w:p>
    <w:p w14:paraId="6620892B" w14:textId="77777777" w:rsidR="004C5DA6" w:rsidRPr="004C5DA6" w:rsidRDefault="004C5DA6" w:rsidP="004C5DA6">
      <w:pPr>
        <w:spacing w:line="240" w:lineRule="auto"/>
        <w:rPr>
          <w:rFonts w:ascii="Calibri Light" w:eastAsia="Times New Roman" w:hAnsi="Calibri Light" w:cs="Calibri Light"/>
          <w:b/>
          <w:bCs/>
          <w:noProof/>
          <w:sz w:val="20"/>
        </w:rPr>
      </w:pPr>
      <w:r w:rsidRPr="004C5DA6">
        <w:rPr>
          <w:rFonts w:ascii="Calibri Light" w:eastAsia="Times New Roman" w:hAnsi="Calibri Light" w:cs="Calibri Light"/>
          <w:b/>
          <w:bCs/>
          <w:noProof/>
          <w:sz w:val="20"/>
        </w:rPr>
        <w:lastRenderedPageBreak/>
        <w:t>POPIS BLAGA - PREDRAČUNSKI OBRAZCI ZA SKLOPE, NA KATERE SE PONUDNIK PRIJAVLJA</w:t>
      </w:r>
    </w:p>
    <w:p w14:paraId="093B2B4A" w14:textId="77777777" w:rsidR="004C5DA6" w:rsidRPr="004C5DA6" w:rsidRDefault="004C5DA6" w:rsidP="004C5DA6">
      <w:pPr>
        <w:spacing w:line="240" w:lineRule="auto"/>
        <w:rPr>
          <w:rFonts w:ascii="Calibri Light" w:eastAsia="Times New Roman" w:hAnsi="Calibri Light" w:cs="Calibri Light"/>
          <w:noProof/>
          <w:sz w:val="20"/>
        </w:rPr>
      </w:pPr>
    </w:p>
    <w:p w14:paraId="3DF8623E" w14:textId="77777777" w:rsidR="004C5DA6" w:rsidRPr="004C5DA6" w:rsidRDefault="004C5DA6" w:rsidP="004C5DA6">
      <w:pPr>
        <w:spacing w:line="240" w:lineRule="auto"/>
        <w:rPr>
          <w:rFonts w:ascii="Calibri Light" w:eastAsia="Times New Roman" w:hAnsi="Calibri Light" w:cs="Calibri Light"/>
          <w:noProof/>
          <w:sz w:val="20"/>
        </w:rPr>
      </w:pPr>
    </w:p>
    <w:p w14:paraId="7CDDAC60" w14:textId="77777777" w:rsidR="004C5DA6" w:rsidRPr="004C5DA6" w:rsidRDefault="004C5DA6" w:rsidP="004C5DA6">
      <w:pPr>
        <w:spacing w:line="240" w:lineRule="auto"/>
        <w:rPr>
          <w:rFonts w:ascii="Calibri Light" w:eastAsia="Times New Roman" w:hAnsi="Calibri Light" w:cs="Calibri Light"/>
          <w:noProof/>
          <w:sz w:val="20"/>
        </w:rPr>
      </w:pPr>
    </w:p>
    <w:p w14:paraId="5F2AE67E" w14:textId="77777777" w:rsidR="004C5DA6" w:rsidRPr="004C5DA6" w:rsidRDefault="004C5DA6" w:rsidP="004C5DA6">
      <w:pPr>
        <w:spacing w:line="240" w:lineRule="auto"/>
        <w:rPr>
          <w:rFonts w:ascii="Calibri Light" w:eastAsia="Times New Roman" w:hAnsi="Calibri Light" w:cs="Calibri Light"/>
          <w:noProof/>
          <w:sz w:val="20"/>
        </w:rPr>
      </w:pPr>
    </w:p>
    <w:p w14:paraId="0BD9674A" w14:textId="77777777" w:rsidR="004C5DA6" w:rsidRPr="004C5DA6" w:rsidRDefault="004C5DA6" w:rsidP="004C5DA6">
      <w:pPr>
        <w:spacing w:line="240" w:lineRule="auto"/>
        <w:rPr>
          <w:rFonts w:ascii="Calibri Light" w:eastAsia="Times New Roman" w:hAnsi="Calibri Light" w:cs="Calibri Light"/>
          <w:noProof/>
          <w:sz w:val="20"/>
        </w:rPr>
      </w:pPr>
    </w:p>
    <w:p w14:paraId="2E5C2A7F" w14:textId="77777777" w:rsidR="004C5DA6" w:rsidRPr="004C5DA6" w:rsidRDefault="004C5DA6" w:rsidP="005F6489">
      <w:pPr>
        <w:spacing w:line="240" w:lineRule="auto"/>
        <w:jc w:val="both"/>
        <w:rPr>
          <w:rFonts w:ascii="Calibri Light" w:eastAsia="Times New Roman" w:hAnsi="Calibri Light" w:cs="Calibri Light"/>
          <w:noProof/>
          <w:sz w:val="20"/>
        </w:rPr>
      </w:pPr>
    </w:p>
    <w:p w14:paraId="20D70ED9" w14:textId="77777777" w:rsidR="004C5DA6" w:rsidRPr="004C5DA6" w:rsidRDefault="004C5DA6" w:rsidP="005F6489">
      <w:pPr>
        <w:spacing w:line="240" w:lineRule="auto"/>
        <w:jc w:val="both"/>
        <w:rPr>
          <w:rFonts w:ascii="Calibri Light" w:eastAsia="Times New Roman" w:hAnsi="Calibri Light" w:cs="Calibri Light"/>
          <w:noProof/>
          <w:sz w:val="16"/>
          <w:szCs w:val="16"/>
        </w:rPr>
      </w:pPr>
      <w:r w:rsidRPr="004C5DA6">
        <w:rPr>
          <w:rFonts w:ascii="Calibri Light" w:eastAsia="Times New Roman" w:hAnsi="Calibri Light" w:cs="Calibri Light"/>
          <w:noProof/>
          <w:sz w:val="16"/>
          <w:szCs w:val="16"/>
        </w:rPr>
        <w:t>NAVODILO:</w:t>
      </w:r>
    </w:p>
    <w:p w14:paraId="756163F6" w14:textId="77777777" w:rsidR="004C5DA6" w:rsidRPr="004C5DA6" w:rsidRDefault="004C5DA6" w:rsidP="005F6489">
      <w:pPr>
        <w:spacing w:line="240" w:lineRule="auto"/>
        <w:jc w:val="both"/>
        <w:rPr>
          <w:rFonts w:ascii="Calibri Light" w:eastAsia="Times New Roman" w:hAnsi="Calibri Light" w:cs="Calibri Light"/>
          <w:noProof/>
          <w:sz w:val="16"/>
          <w:szCs w:val="16"/>
        </w:rPr>
      </w:pPr>
    </w:p>
    <w:p w14:paraId="3444B8FF" w14:textId="77777777" w:rsidR="004C5DA6" w:rsidRPr="004C5DA6" w:rsidRDefault="004C5DA6" w:rsidP="005F6489">
      <w:pPr>
        <w:spacing w:line="240" w:lineRule="auto"/>
        <w:jc w:val="both"/>
        <w:rPr>
          <w:rFonts w:ascii="Calibri Light" w:eastAsia="Times New Roman" w:hAnsi="Calibri Light" w:cs="Calibri Light"/>
          <w:noProof/>
          <w:sz w:val="16"/>
          <w:szCs w:val="16"/>
        </w:rPr>
      </w:pPr>
      <w:r w:rsidRPr="004C5DA6">
        <w:rPr>
          <w:rFonts w:ascii="Calibri Light" w:eastAsia="Times New Roman" w:hAnsi="Calibri Light" w:cs="Calibri Light"/>
          <w:noProof/>
          <w:sz w:val="16"/>
          <w:szCs w:val="16"/>
        </w:rPr>
        <w:t>Ponudnik obrazec izpolni v delih za sklope, za katere oddaja ponudbo in ga naloži v sistem e-JN pod predmetno objavo, v razdelek »Dokumenti«, del »Ostale priloge« v MS EXCEL formatu.</w:t>
      </w:r>
    </w:p>
    <w:p w14:paraId="4B79E661" w14:textId="77777777" w:rsidR="004C5DA6" w:rsidRPr="004C5DA6" w:rsidRDefault="004C5DA6" w:rsidP="005F6489">
      <w:pPr>
        <w:spacing w:line="240" w:lineRule="auto"/>
        <w:jc w:val="both"/>
        <w:rPr>
          <w:rFonts w:ascii="Calibri Light" w:eastAsia="Times New Roman" w:hAnsi="Calibri Light" w:cs="Calibri Light"/>
          <w:noProof/>
          <w:sz w:val="16"/>
          <w:szCs w:val="16"/>
        </w:rPr>
      </w:pPr>
    </w:p>
    <w:p w14:paraId="537A59EB" w14:textId="55AE7492" w:rsidR="004C5DA6" w:rsidRPr="004C5DA6" w:rsidRDefault="004C5DA6" w:rsidP="005F6489">
      <w:pPr>
        <w:spacing w:line="240" w:lineRule="auto"/>
        <w:jc w:val="both"/>
        <w:rPr>
          <w:rFonts w:ascii="Calibri Light" w:eastAsia="Times New Roman" w:hAnsi="Calibri Light" w:cs="Calibri Light"/>
          <w:noProof/>
          <w:sz w:val="16"/>
          <w:szCs w:val="16"/>
        </w:rPr>
      </w:pPr>
      <w:r w:rsidRPr="004C5DA6">
        <w:rPr>
          <w:rFonts w:ascii="Calibri Light" w:eastAsia="Times New Roman" w:hAnsi="Calibri Light" w:cs="Calibri Light"/>
          <w:noProof/>
          <w:sz w:val="16"/>
          <w:szCs w:val="16"/>
        </w:rPr>
        <w:t>V primeru skupne ponudbe obrazce partnerji v skupni ponudbi predložijo skupno. V primeru ponudbe s podizvajalci obrazce predloži le ponudnik.</w:t>
      </w:r>
    </w:p>
    <w:p w14:paraId="17F341CD" w14:textId="3AF6FB91" w:rsidR="00DF17FF" w:rsidRDefault="004C5DA6" w:rsidP="004C5DA6">
      <w:pPr>
        <w:spacing w:line="240" w:lineRule="auto"/>
        <w:rPr>
          <w:rFonts w:ascii="Calibri Light" w:eastAsia="Times New Roman" w:hAnsi="Calibri Light" w:cs="Calibri Light"/>
          <w:noProof/>
          <w:sz w:val="20"/>
        </w:rPr>
      </w:pPr>
      <w:r>
        <w:rPr>
          <w:rFonts w:ascii="Calibri Light" w:eastAsia="Times New Roman" w:hAnsi="Calibri Light" w:cs="Calibri Light"/>
          <w:noProof/>
          <w:sz w:val="20"/>
        </w:rPr>
        <w:br w:type="page"/>
      </w:r>
    </w:p>
    <w:p w14:paraId="6C7D6261" w14:textId="77777777" w:rsidR="007529A4" w:rsidRPr="00B5348E" w:rsidRDefault="007529A4" w:rsidP="00192370">
      <w:pPr>
        <w:pStyle w:val="Naslov1"/>
        <w:spacing w:before="0" w:after="0"/>
        <w:rPr>
          <w:rFonts w:ascii="Calibri Light" w:hAnsi="Calibri Light" w:cs="Calibri Light"/>
          <w:noProof/>
        </w:rPr>
      </w:pPr>
      <w:bookmarkStart w:id="4" w:name="_Toc6229148"/>
      <w:bookmarkStart w:id="5" w:name="_Toc191986437"/>
      <w:r w:rsidRPr="00B5348E">
        <w:rPr>
          <w:rFonts w:ascii="Calibri Light" w:hAnsi="Calibri Light" w:cs="Calibri Light"/>
          <w:noProof/>
        </w:rPr>
        <w:lastRenderedPageBreak/>
        <w:t xml:space="preserve">DOKUMENTACIJA V </w:t>
      </w:r>
      <w:r w:rsidRPr="00B5348E">
        <w:rPr>
          <w:rFonts w:ascii="Calibri Light" w:hAnsi="Calibri Light" w:cs="Calibri Light"/>
        </w:rPr>
        <w:t>PRIMERU</w:t>
      </w:r>
      <w:r w:rsidRPr="00B5348E">
        <w:rPr>
          <w:rFonts w:ascii="Calibri Light" w:hAnsi="Calibri Light" w:cs="Calibri Light"/>
          <w:noProof/>
        </w:rPr>
        <w:t xml:space="preserve"> PONUDBE S PODIZVAJALCEM</w:t>
      </w:r>
      <w:bookmarkEnd w:id="4"/>
      <w:bookmarkEnd w:id="5"/>
      <w:r w:rsidRPr="00B5348E">
        <w:rPr>
          <w:rFonts w:ascii="Calibri Light" w:hAnsi="Calibri Light" w:cs="Calibri Light"/>
          <w:noProof/>
        </w:rPr>
        <w:t xml:space="preserve"> </w:t>
      </w:r>
    </w:p>
    <w:p w14:paraId="21341CC6" w14:textId="77777777" w:rsidR="007529A4" w:rsidRPr="00B5348E" w:rsidRDefault="007529A4" w:rsidP="00192370">
      <w:pPr>
        <w:pStyle w:val="Naslov2"/>
        <w:spacing w:before="0" w:after="0"/>
        <w:rPr>
          <w:rFonts w:ascii="Calibri Light" w:hAnsi="Calibri Light" w:cs="Calibri Light"/>
          <w:noProof/>
        </w:rPr>
      </w:pPr>
      <w:bookmarkStart w:id="6" w:name="_Toc6229149"/>
      <w:bookmarkStart w:id="7" w:name="_Toc191986438"/>
      <w:r w:rsidRPr="00B5348E">
        <w:rPr>
          <w:rFonts w:ascii="Calibri Light" w:hAnsi="Calibri Light" w:cs="Calibri Light"/>
          <w:noProof/>
        </w:rPr>
        <w:t>ZAHTEVA, SOGLASJE IN IZJAVA PODIZVAJALCA</w:t>
      </w:r>
      <w:bookmarkEnd w:id="7"/>
      <w:r w:rsidRPr="00B5348E">
        <w:rPr>
          <w:rFonts w:ascii="Calibri Light" w:hAnsi="Calibri Light" w:cs="Calibri Light"/>
          <w:noProof/>
        </w:rPr>
        <w:t xml:space="preserve"> </w:t>
      </w:r>
      <w:bookmarkEnd w:id="6"/>
    </w:p>
    <w:p w14:paraId="6740A361" w14:textId="77777777" w:rsidR="007529A4" w:rsidRPr="00B5348E" w:rsidRDefault="007529A4" w:rsidP="00192370">
      <w:pPr>
        <w:autoSpaceDE w:val="0"/>
        <w:autoSpaceDN w:val="0"/>
        <w:adjustRightInd w:val="0"/>
        <w:spacing w:line="240" w:lineRule="auto"/>
        <w:rPr>
          <w:rFonts w:ascii="Calibri Light" w:hAnsi="Calibri Light" w:cs="Calibri Light"/>
          <w:b/>
          <w:noProof/>
          <w:sz w:val="20"/>
        </w:rPr>
      </w:pPr>
    </w:p>
    <w:p w14:paraId="35C8BD12" w14:textId="77777777" w:rsidR="007529A4" w:rsidRPr="00B5348E" w:rsidRDefault="007529A4" w:rsidP="00192370">
      <w:pPr>
        <w:autoSpaceDE w:val="0"/>
        <w:autoSpaceDN w:val="0"/>
        <w:adjustRightInd w:val="0"/>
        <w:spacing w:line="240" w:lineRule="auto"/>
        <w:rPr>
          <w:rFonts w:ascii="Calibri Light" w:hAnsi="Calibri Light" w:cs="Calibri Light"/>
          <w:b/>
          <w:noProof/>
          <w:sz w:val="20"/>
        </w:rPr>
      </w:pPr>
      <w:r w:rsidRPr="00B5348E">
        <w:rPr>
          <w:rFonts w:ascii="Calibri Light" w:hAnsi="Calibri Light" w:cs="Calibri Light"/>
          <w:b/>
          <w:noProof/>
          <w:sz w:val="20"/>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7A31F1" w:rsidRPr="00B5348E" w14:paraId="0E2A2CB0" w14:textId="77777777" w:rsidTr="008353F7">
        <w:trPr>
          <w:trHeight w:val="292"/>
        </w:trPr>
        <w:tc>
          <w:tcPr>
            <w:tcW w:w="2376" w:type="dxa"/>
            <w:tcBorders>
              <w:bottom w:val="single" w:sz="4" w:space="0" w:color="auto"/>
            </w:tcBorders>
          </w:tcPr>
          <w:p w14:paraId="710A268A"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 xml:space="preserve">Naziv / ime </w:t>
            </w:r>
          </w:p>
        </w:tc>
        <w:tc>
          <w:tcPr>
            <w:tcW w:w="6836" w:type="dxa"/>
          </w:tcPr>
          <w:p w14:paraId="2D757585"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A31F1" w:rsidRPr="00B5348E" w14:paraId="595D56D4"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0301065A"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Sedež / Naslov</w:t>
            </w:r>
          </w:p>
        </w:tc>
      </w:tr>
      <w:tr w:rsidR="007A31F1" w:rsidRPr="00B5348E" w14:paraId="75123708" w14:textId="77777777" w:rsidTr="008353F7">
        <w:tc>
          <w:tcPr>
            <w:tcW w:w="2376" w:type="dxa"/>
          </w:tcPr>
          <w:p w14:paraId="6CD8DC55"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Poštna številka in pošta</w:t>
            </w:r>
          </w:p>
        </w:tc>
        <w:tc>
          <w:tcPr>
            <w:tcW w:w="6836" w:type="dxa"/>
          </w:tcPr>
          <w:p w14:paraId="56898723"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A31F1" w:rsidRPr="00B5348E" w14:paraId="1AE011D6" w14:textId="77777777" w:rsidTr="008353F7">
        <w:tc>
          <w:tcPr>
            <w:tcW w:w="2376" w:type="dxa"/>
          </w:tcPr>
          <w:p w14:paraId="56D62EA2"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Kontaktna oseba</w:t>
            </w:r>
          </w:p>
        </w:tc>
        <w:tc>
          <w:tcPr>
            <w:tcW w:w="6836" w:type="dxa"/>
          </w:tcPr>
          <w:p w14:paraId="71C7D916"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A31F1" w:rsidRPr="00B5348E" w14:paraId="63238BCA" w14:textId="77777777" w:rsidTr="008353F7">
        <w:trPr>
          <w:trHeight w:val="516"/>
        </w:trPr>
        <w:tc>
          <w:tcPr>
            <w:tcW w:w="2376" w:type="dxa"/>
          </w:tcPr>
          <w:p w14:paraId="21190780"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Telefon kontaktne osebe</w:t>
            </w:r>
          </w:p>
        </w:tc>
        <w:tc>
          <w:tcPr>
            <w:tcW w:w="6836" w:type="dxa"/>
          </w:tcPr>
          <w:p w14:paraId="58417B49"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A31F1" w:rsidRPr="00B5348E" w14:paraId="7ED78C46" w14:textId="77777777" w:rsidTr="008353F7">
        <w:tc>
          <w:tcPr>
            <w:tcW w:w="2376" w:type="dxa"/>
          </w:tcPr>
          <w:p w14:paraId="65B6B047"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Davčna številka</w:t>
            </w:r>
          </w:p>
        </w:tc>
        <w:tc>
          <w:tcPr>
            <w:tcW w:w="6836" w:type="dxa"/>
          </w:tcPr>
          <w:p w14:paraId="2C958336"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A31F1" w:rsidRPr="00B5348E" w14:paraId="4FA42819" w14:textId="77777777" w:rsidTr="008353F7">
        <w:tc>
          <w:tcPr>
            <w:tcW w:w="2376" w:type="dxa"/>
          </w:tcPr>
          <w:p w14:paraId="2E2D5B95"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 xml:space="preserve">Davčni zavezanec </w:t>
            </w:r>
          </w:p>
        </w:tc>
        <w:tc>
          <w:tcPr>
            <w:tcW w:w="6836" w:type="dxa"/>
          </w:tcPr>
          <w:p w14:paraId="1D1F2A3D" w14:textId="5B6FF144"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da</w:t>
            </w:r>
            <w:r w:rsidR="001023A6">
              <w:rPr>
                <w:rFonts w:ascii="Calibri Light" w:hAnsi="Calibri Light" w:cs="Calibri Light"/>
                <w:noProof/>
                <w:sz w:val="20"/>
              </w:rPr>
              <w:t xml:space="preserve"> </w:t>
            </w:r>
            <w:r w:rsidRPr="00B5348E">
              <w:rPr>
                <w:rFonts w:ascii="Calibri Light" w:hAnsi="Calibri Light" w:cs="Calibri Light"/>
                <w:noProof/>
                <w:sz w:val="20"/>
              </w:rPr>
              <w:t>/</w:t>
            </w:r>
            <w:r w:rsidR="001023A6">
              <w:rPr>
                <w:rFonts w:ascii="Calibri Light" w:hAnsi="Calibri Light" w:cs="Calibri Light"/>
                <w:noProof/>
                <w:sz w:val="20"/>
              </w:rPr>
              <w:t xml:space="preserve"> </w:t>
            </w:r>
            <w:r w:rsidRPr="00B5348E">
              <w:rPr>
                <w:rFonts w:ascii="Calibri Light" w:hAnsi="Calibri Light" w:cs="Calibri Light"/>
                <w:noProof/>
                <w:sz w:val="20"/>
              </w:rPr>
              <w:t>ne</w:t>
            </w:r>
            <w:r w:rsidR="001023A6">
              <w:rPr>
                <w:rFonts w:ascii="Calibri Light" w:hAnsi="Calibri Light" w:cs="Calibri Light"/>
                <w:noProof/>
                <w:sz w:val="20"/>
              </w:rPr>
              <w:t xml:space="preserve"> </w:t>
            </w:r>
            <w:r w:rsidRPr="00B5348E">
              <w:rPr>
                <w:rFonts w:ascii="Calibri Light" w:hAnsi="Calibri Light" w:cs="Calibri Light"/>
                <w:noProof/>
                <w:sz w:val="20"/>
              </w:rPr>
              <w:t>(obkrožite)</w:t>
            </w:r>
          </w:p>
        </w:tc>
      </w:tr>
      <w:tr w:rsidR="007A31F1" w:rsidRPr="00B5348E" w14:paraId="5A4A8AEB" w14:textId="77777777" w:rsidTr="008353F7">
        <w:tc>
          <w:tcPr>
            <w:tcW w:w="2376" w:type="dxa"/>
          </w:tcPr>
          <w:p w14:paraId="67A31AED"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 xml:space="preserve">Zakoniti zastopnik </w:t>
            </w:r>
          </w:p>
        </w:tc>
        <w:tc>
          <w:tcPr>
            <w:tcW w:w="6836" w:type="dxa"/>
          </w:tcPr>
          <w:p w14:paraId="774CD9C0"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A31F1" w:rsidRPr="00B5348E" w14:paraId="364840DE" w14:textId="77777777" w:rsidTr="008353F7">
        <w:tc>
          <w:tcPr>
            <w:tcW w:w="2376" w:type="dxa"/>
          </w:tcPr>
          <w:p w14:paraId="78C0300F"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Oseba pooblaščena za podpis pogodbe ter funkcija</w:t>
            </w:r>
          </w:p>
        </w:tc>
        <w:tc>
          <w:tcPr>
            <w:tcW w:w="6836" w:type="dxa"/>
          </w:tcPr>
          <w:p w14:paraId="0000B5BA"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A31F1" w:rsidRPr="00B5348E" w14:paraId="72E4F421" w14:textId="77777777" w:rsidTr="008353F7">
        <w:tc>
          <w:tcPr>
            <w:tcW w:w="2376" w:type="dxa"/>
          </w:tcPr>
          <w:p w14:paraId="0CED4325"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Transakcijski račun</w:t>
            </w:r>
          </w:p>
        </w:tc>
        <w:tc>
          <w:tcPr>
            <w:tcW w:w="6836" w:type="dxa"/>
          </w:tcPr>
          <w:p w14:paraId="05359014"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r w:rsidR="007529A4" w:rsidRPr="00B5348E" w14:paraId="264681A5" w14:textId="77777777" w:rsidTr="008353F7">
        <w:tc>
          <w:tcPr>
            <w:tcW w:w="2376" w:type="dxa"/>
          </w:tcPr>
          <w:p w14:paraId="54767DEA"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Banka, pri kateri je voden račun</w:t>
            </w:r>
          </w:p>
        </w:tc>
        <w:tc>
          <w:tcPr>
            <w:tcW w:w="6836" w:type="dxa"/>
          </w:tcPr>
          <w:p w14:paraId="60C95173"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c>
      </w:tr>
    </w:tbl>
    <w:p w14:paraId="79E85AC0"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p w14:paraId="61EE6059" w14:textId="77777777" w:rsidR="007529A4" w:rsidRPr="00B5348E" w:rsidRDefault="007529A4" w:rsidP="00192370">
      <w:pPr>
        <w:spacing w:line="240" w:lineRule="auto"/>
        <w:jc w:val="both"/>
        <w:rPr>
          <w:rFonts w:ascii="Calibri Light" w:hAnsi="Calibri Light" w:cs="Calibri Light"/>
          <w:noProof/>
          <w:sz w:val="20"/>
        </w:rPr>
      </w:pPr>
      <w:r w:rsidRPr="00B5348E">
        <w:rPr>
          <w:rFonts w:ascii="Calibri Light" w:hAnsi="Calibri Light" w:cs="Calibri Light"/>
          <w:noProof/>
          <w:sz w:val="20"/>
        </w:rPr>
        <w:t>V zvezi s predmetnim javnim naročilom izjavljamo, da bomo v primeru izbire gospodarskega subjekta __________________ sodelovali pri izvedbi v vsebini oziroma obsegu kot je opredeljen v ponudbi.</w:t>
      </w:r>
    </w:p>
    <w:p w14:paraId="10F3260E" w14:textId="77777777" w:rsidR="007529A4" w:rsidRPr="00B5348E" w:rsidRDefault="007529A4" w:rsidP="00192370">
      <w:pPr>
        <w:spacing w:line="240" w:lineRule="auto"/>
        <w:jc w:val="both"/>
        <w:rPr>
          <w:rFonts w:ascii="Calibri Light" w:hAnsi="Calibri Light" w:cs="Calibri Light"/>
          <w:noProof/>
          <w:sz w:val="20"/>
        </w:rPr>
      </w:pPr>
    </w:p>
    <w:p w14:paraId="5B0793E4" w14:textId="77777777" w:rsidR="007529A4" w:rsidRPr="00B5348E" w:rsidRDefault="007529A4" w:rsidP="00192370">
      <w:pPr>
        <w:autoSpaceDE w:val="0"/>
        <w:autoSpaceDN w:val="0"/>
        <w:adjustRightInd w:val="0"/>
        <w:spacing w:line="240" w:lineRule="auto"/>
        <w:jc w:val="both"/>
        <w:rPr>
          <w:rFonts w:ascii="Calibri Light" w:hAnsi="Calibri Light" w:cs="Calibri Light"/>
          <w:noProof/>
          <w:sz w:val="20"/>
        </w:rPr>
      </w:pPr>
      <w:r w:rsidRPr="00B5348E">
        <w:rPr>
          <w:rFonts w:ascii="Calibri Light" w:hAnsi="Calibri Light" w:cs="Calibri Light"/>
          <w:noProof/>
          <w:sz w:val="20"/>
        </w:rPr>
        <w:t xml:space="preserve">Kot podizvajalec pri izvedbi predmetnega javnega naročila </w:t>
      </w:r>
      <w:r w:rsidRPr="00B5348E">
        <w:rPr>
          <w:rFonts w:ascii="Calibri Light" w:hAnsi="Calibri Light" w:cs="Calibri Light"/>
          <w:bCs/>
          <w:noProof/>
          <w:sz w:val="20"/>
        </w:rPr>
        <w:t>v skladu s petim odstavkom 94. člena ZJN-3</w:t>
      </w:r>
      <w:r w:rsidRPr="00B5348E">
        <w:rPr>
          <w:rStyle w:val="Sprotnaopomba-sklic"/>
          <w:rFonts w:ascii="Calibri Light" w:hAnsi="Calibri Light" w:cs="Calibri Light"/>
          <w:bCs/>
          <w:noProof/>
          <w:sz w:val="20"/>
        </w:rPr>
        <w:footnoteReference w:id="1"/>
      </w:r>
      <w:r w:rsidR="00582A66" w:rsidRPr="00B5348E">
        <w:rPr>
          <w:rFonts w:ascii="Calibri Light" w:hAnsi="Calibri Light" w:cs="Calibri Light"/>
          <w:bCs/>
          <w:noProof/>
          <w:sz w:val="20"/>
        </w:rPr>
        <w:t xml:space="preserve"> </w:t>
      </w:r>
      <w:r w:rsidRPr="00B5348E">
        <w:rPr>
          <w:rFonts w:ascii="Calibri Light" w:hAnsi="Calibri Light" w:cs="Calibri Light"/>
          <w:b/>
          <w:bCs/>
          <w:noProof/>
          <w:sz w:val="20"/>
        </w:rPr>
        <w:t>zahtevamo/ne zahtevamo</w:t>
      </w:r>
      <w:r w:rsidRPr="00B5348E">
        <w:rPr>
          <w:rFonts w:ascii="Calibri Light" w:hAnsi="Calibri Light" w:cs="Calibri Light"/>
          <w:bCs/>
          <w:noProof/>
          <w:sz w:val="20"/>
        </w:rPr>
        <w:t xml:space="preserve"> neposredno plačilo s strani naročnika.</w:t>
      </w:r>
    </w:p>
    <w:p w14:paraId="4CC1837E" w14:textId="77777777" w:rsidR="007529A4" w:rsidRPr="00B5348E" w:rsidRDefault="007529A4" w:rsidP="00192370">
      <w:pPr>
        <w:autoSpaceDE w:val="0"/>
        <w:autoSpaceDN w:val="0"/>
        <w:adjustRightInd w:val="0"/>
        <w:spacing w:line="240" w:lineRule="auto"/>
        <w:jc w:val="both"/>
        <w:rPr>
          <w:rFonts w:ascii="Calibri Light" w:hAnsi="Calibri Light" w:cs="Calibri Light"/>
          <w:noProof/>
          <w:sz w:val="20"/>
        </w:rPr>
      </w:pPr>
    </w:p>
    <w:p w14:paraId="36DE67AB" w14:textId="77777777" w:rsidR="007529A4" w:rsidRPr="00B5348E" w:rsidRDefault="007529A4" w:rsidP="00192370">
      <w:pPr>
        <w:autoSpaceDE w:val="0"/>
        <w:autoSpaceDN w:val="0"/>
        <w:adjustRightInd w:val="0"/>
        <w:spacing w:line="240" w:lineRule="auto"/>
        <w:jc w:val="both"/>
        <w:rPr>
          <w:rFonts w:ascii="Calibri Light" w:hAnsi="Calibri Light" w:cs="Calibri Light"/>
          <w:bCs/>
          <w:noProof/>
          <w:sz w:val="20"/>
        </w:rPr>
      </w:pPr>
      <w:r w:rsidRPr="00B5348E">
        <w:rPr>
          <w:rFonts w:ascii="Calibri Light" w:hAnsi="Calibri Light" w:cs="Calibri Light"/>
          <w:noProof/>
          <w:sz w:val="20"/>
        </w:rPr>
        <w:t>Kot podizvajalec pri izvedbi predmetnega javnega naročila</w:t>
      </w:r>
      <w:r w:rsidRPr="00B5348E">
        <w:rPr>
          <w:rStyle w:val="Sprotnaopomba-sklic"/>
          <w:rFonts w:ascii="Calibri Light" w:hAnsi="Calibri Light" w:cs="Calibri Light"/>
          <w:noProof/>
          <w:sz w:val="20"/>
        </w:rPr>
        <w:footnoteReference w:id="2"/>
      </w:r>
      <w:r w:rsidR="00582A66" w:rsidRPr="00B5348E">
        <w:rPr>
          <w:rFonts w:ascii="Calibri Light" w:hAnsi="Calibri Light" w:cs="Calibri Light"/>
          <w:noProof/>
          <w:sz w:val="20"/>
        </w:rPr>
        <w:t xml:space="preserve"> </w:t>
      </w:r>
      <w:r w:rsidRPr="00B5348E">
        <w:rPr>
          <w:rFonts w:ascii="Calibri Light" w:hAnsi="Calibri Light" w:cs="Calibri Light"/>
          <w:b/>
          <w:bCs/>
          <w:noProof/>
          <w:sz w:val="20"/>
        </w:rPr>
        <w:t>soglašamo / ne soglašamo</w:t>
      </w:r>
      <w:r w:rsidRPr="00B5348E">
        <w:rPr>
          <w:rFonts w:ascii="Calibri Light" w:hAnsi="Calibri Light" w:cs="Calibri Light"/>
          <w:bCs/>
          <w:noProof/>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3BDE5F" w14:textId="77777777" w:rsidR="007529A4" w:rsidRPr="00B5348E" w:rsidRDefault="007529A4" w:rsidP="00192370">
      <w:pPr>
        <w:autoSpaceDE w:val="0"/>
        <w:autoSpaceDN w:val="0"/>
        <w:adjustRightInd w:val="0"/>
        <w:spacing w:line="240" w:lineRule="auto"/>
        <w:jc w:val="both"/>
        <w:rPr>
          <w:rFonts w:ascii="Calibri Light" w:hAnsi="Calibri Light" w:cs="Calibri Light"/>
          <w:noProof/>
          <w:sz w:val="20"/>
        </w:rPr>
      </w:pPr>
    </w:p>
    <w:p w14:paraId="4CCE8E6B" w14:textId="77777777" w:rsidR="00CD5C2B" w:rsidRPr="00B5348E" w:rsidRDefault="007529A4" w:rsidP="00192370">
      <w:pPr>
        <w:autoSpaceDE w:val="0"/>
        <w:autoSpaceDN w:val="0"/>
        <w:adjustRightInd w:val="0"/>
        <w:spacing w:line="240" w:lineRule="auto"/>
        <w:jc w:val="both"/>
        <w:rPr>
          <w:rFonts w:ascii="Calibri Light" w:hAnsi="Calibri Light" w:cs="Calibri Light"/>
          <w:noProof/>
          <w:sz w:val="20"/>
        </w:rPr>
      </w:pPr>
      <w:r w:rsidRPr="00B5348E">
        <w:rPr>
          <w:rFonts w:ascii="Calibri Light" w:hAnsi="Calibri Light" w:cs="Calibri Light"/>
          <w:noProof/>
          <w:sz w:val="20"/>
        </w:rPr>
        <w:t xml:space="preserve">Pod materialno in kazensko odgovornostjo </w:t>
      </w:r>
      <w:r w:rsidRPr="00B5348E">
        <w:rPr>
          <w:rFonts w:ascii="Calibri Light" w:hAnsi="Calibri Light" w:cs="Calibri Light"/>
          <w:b/>
          <w:noProof/>
          <w:sz w:val="20"/>
        </w:rPr>
        <w:t>izjavljamo</w:t>
      </w:r>
      <w:r w:rsidRPr="00B5348E">
        <w:rPr>
          <w:rFonts w:ascii="Calibri Light" w:hAnsi="Calibri Light" w:cs="Calibri Light"/>
          <w:noProof/>
          <w:sz w:val="20"/>
        </w:rPr>
        <w:t xml:space="preserve">, da je izbrani gospodarski subjekt _____________________ v predhodnih postopkih javnega naročanja ves čas pravočasno, pravilno in v celoti poravnaval vse zapadle obveznosti do podizvajalca. </w:t>
      </w:r>
    </w:p>
    <w:p w14:paraId="2B3A89A5" w14:textId="77777777" w:rsidR="007529A4" w:rsidRPr="00B5348E" w:rsidRDefault="007B5680" w:rsidP="00192370">
      <w:pPr>
        <w:autoSpaceDE w:val="0"/>
        <w:autoSpaceDN w:val="0"/>
        <w:adjustRightInd w:val="0"/>
        <w:spacing w:line="240" w:lineRule="auto"/>
        <w:jc w:val="both"/>
        <w:rPr>
          <w:rFonts w:ascii="Calibri Light" w:hAnsi="Calibri Light" w:cs="Calibri Light"/>
          <w:i/>
          <w:iCs/>
          <w:noProof/>
          <w:sz w:val="20"/>
        </w:rPr>
      </w:pPr>
      <w:r w:rsidRPr="00B5348E">
        <w:rPr>
          <w:rFonts w:ascii="Calibri Light" w:hAnsi="Calibri Light" w:cs="Calibri Light"/>
          <w:noProof/>
          <w:sz w:val="20"/>
        </w:rPr>
        <w:t>(</w:t>
      </w:r>
      <w:r w:rsidRPr="00B5348E">
        <w:rPr>
          <w:rFonts w:ascii="Calibri Light" w:hAnsi="Calibri Light" w:cs="Calibri Light"/>
          <w:i/>
          <w:iCs/>
          <w:noProof/>
          <w:sz w:val="20"/>
        </w:rPr>
        <w:t>V primeru, da podizvajalec še ni sodeloval</w:t>
      </w:r>
      <w:r w:rsidR="00CD5C2B" w:rsidRPr="00B5348E">
        <w:rPr>
          <w:rFonts w:ascii="Calibri Light" w:hAnsi="Calibri Light" w:cs="Calibri Light"/>
          <w:i/>
          <w:iCs/>
          <w:noProof/>
          <w:sz w:val="20"/>
        </w:rPr>
        <w:t xml:space="preserve"> z izbranim gospodarskim subjektom v predhodnih postopkih javnega naročanja, ta odstavek pusti prazen.)</w:t>
      </w:r>
    </w:p>
    <w:p w14:paraId="7FBF528F"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p w14:paraId="69CF2D0F"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B5348E" w14:paraId="3C73BE54" w14:textId="77777777" w:rsidTr="008353F7">
        <w:tc>
          <w:tcPr>
            <w:tcW w:w="4071" w:type="dxa"/>
          </w:tcPr>
          <w:p w14:paraId="4C00950E"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Datum:</w:t>
            </w:r>
          </w:p>
        </w:tc>
        <w:tc>
          <w:tcPr>
            <w:tcW w:w="5141" w:type="dxa"/>
          </w:tcPr>
          <w:p w14:paraId="4D63168C"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Ime in priimek pooblaščene osebe:</w:t>
            </w:r>
          </w:p>
          <w:p w14:paraId="6D64D83E"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p>
          <w:p w14:paraId="50C8A521" w14:textId="77777777" w:rsidR="007529A4" w:rsidRPr="00B5348E" w:rsidRDefault="007529A4" w:rsidP="00192370">
            <w:pPr>
              <w:autoSpaceDE w:val="0"/>
              <w:autoSpaceDN w:val="0"/>
              <w:adjustRightInd w:val="0"/>
              <w:spacing w:line="240" w:lineRule="auto"/>
              <w:rPr>
                <w:rFonts w:ascii="Calibri Light" w:hAnsi="Calibri Light" w:cs="Calibri Light"/>
                <w:noProof/>
                <w:sz w:val="20"/>
              </w:rPr>
            </w:pPr>
            <w:r w:rsidRPr="00B5348E">
              <w:rPr>
                <w:rFonts w:ascii="Calibri Light" w:hAnsi="Calibri Light" w:cs="Calibri Light"/>
                <w:noProof/>
                <w:sz w:val="20"/>
              </w:rPr>
              <w:t>Podpis pooblaščene osebe podizvajalca in žig:</w:t>
            </w:r>
          </w:p>
        </w:tc>
      </w:tr>
    </w:tbl>
    <w:p w14:paraId="3F59601A" w14:textId="77777777" w:rsidR="007529A4" w:rsidRPr="00B5348E" w:rsidRDefault="007529A4" w:rsidP="00192370">
      <w:pPr>
        <w:spacing w:line="240" w:lineRule="auto"/>
        <w:rPr>
          <w:rFonts w:ascii="Calibri Light" w:hAnsi="Calibri Light" w:cs="Calibri Light"/>
          <w:noProof/>
          <w:sz w:val="20"/>
        </w:rPr>
      </w:pPr>
    </w:p>
    <w:p w14:paraId="62C89923" w14:textId="77777777" w:rsidR="007529A4" w:rsidRPr="00B5348E" w:rsidRDefault="007529A4" w:rsidP="00192370">
      <w:pPr>
        <w:spacing w:line="240" w:lineRule="auto"/>
        <w:rPr>
          <w:rFonts w:ascii="Calibri Light" w:hAnsi="Calibri Light" w:cs="Calibri Light"/>
          <w:noProof/>
          <w:sz w:val="20"/>
        </w:rPr>
      </w:pPr>
    </w:p>
    <w:p w14:paraId="44A7CFCC" w14:textId="77777777" w:rsidR="00804784" w:rsidRPr="00B5348E" w:rsidRDefault="00804784" w:rsidP="00192370">
      <w:pPr>
        <w:autoSpaceDE w:val="0"/>
        <w:autoSpaceDN w:val="0"/>
        <w:adjustRightInd w:val="0"/>
        <w:spacing w:line="240" w:lineRule="auto"/>
        <w:rPr>
          <w:rFonts w:ascii="Calibri Light" w:hAnsi="Calibri Light" w:cs="Calibri Light"/>
          <w:noProof/>
          <w:sz w:val="20"/>
        </w:rPr>
      </w:pPr>
    </w:p>
    <w:p w14:paraId="74DB9727" w14:textId="77777777" w:rsidR="00804784" w:rsidRPr="00B5348E" w:rsidRDefault="00804784" w:rsidP="00192370">
      <w:pPr>
        <w:autoSpaceDE w:val="0"/>
        <w:autoSpaceDN w:val="0"/>
        <w:adjustRightInd w:val="0"/>
        <w:spacing w:line="240" w:lineRule="auto"/>
        <w:rPr>
          <w:rFonts w:ascii="Calibri Light" w:hAnsi="Calibri Light" w:cs="Calibri Light"/>
          <w:noProof/>
          <w:sz w:val="20"/>
        </w:rPr>
      </w:pPr>
    </w:p>
    <w:p w14:paraId="2742AF67" w14:textId="77777777" w:rsidR="00804784" w:rsidRPr="00B5348E" w:rsidRDefault="00804784" w:rsidP="00192370">
      <w:pPr>
        <w:autoSpaceDE w:val="0"/>
        <w:autoSpaceDN w:val="0"/>
        <w:adjustRightInd w:val="0"/>
        <w:spacing w:line="240" w:lineRule="auto"/>
        <w:rPr>
          <w:rFonts w:ascii="Calibri Light" w:hAnsi="Calibri Light" w:cs="Calibri Light"/>
          <w:noProof/>
          <w:sz w:val="20"/>
        </w:rPr>
      </w:pPr>
    </w:p>
    <w:p w14:paraId="444FBC30" w14:textId="77777777" w:rsidR="00804784" w:rsidRPr="00B5348E" w:rsidRDefault="00804784" w:rsidP="00192370">
      <w:pPr>
        <w:autoSpaceDE w:val="0"/>
        <w:autoSpaceDN w:val="0"/>
        <w:adjustRightInd w:val="0"/>
        <w:spacing w:line="240" w:lineRule="auto"/>
        <w:rPr>
          <w:rFonts w:ascii="Calibri Light" w:hAnsi="Calibri Light" w:cs="Calibri Light"/>
          <w:noProof/>
          <w:sz w:val="20"/>
        </w:rPr>
      </w:pPr>
    </w:p>
    <w:p w14:paraId="41F35900" w14:textId="77777777" w:rsidR="00804784" w:rsidRPr="00B5348E" w:rsidRDefault="00804784" w:rsidP="00192370">
      <w:pPr>
        <w:autoSpaceDE w:val="0"/>
        <w:autoSpaceDN w:val="0"/>
        <w:adjustRightInd w:val="0"/>
        <w:spacing w:line="240" w:lineRule="auto"/>
        <w:rPr>
          <w:rFonts w:ascii="Calibri Light" w:hAnsi="Calibri Light" w:cs="Calibri Light"/>
          <w:noProof/>
          <w:sz w:val="20"/>
        </w:rPr>
      </w:pPr>
    </w:p>
    <w:p w14:paraId="2FAA2D7E" w14:textId="77777777" w:rsidR="00804784" w:rsidRPr="00B5348E" w:rsidRDefault="00804784" w:rsidP="00192370">
      <w:pPr>
        <w:autoSpaceDE w:val="0"/>
        <w:autoSpaceDN w:val="0"/>
        <w:adjustRightInd w:val="0"/>
        <w:spacing w:line="240" w:lineRule="auto"/>
        <w:rPr>
          <w:rFonts w:ascii="Calibri Light" w:hAnsi="Calibri Light" w:cs="Calibri Light"/>
          <w:noProof/>
          <w:sz w:val="20"/>
        </w:rPr>
      </w:pPr>
    </w:p>
    <w:p w14:paraId="2EA0021B" w14:textId="77777777" w:rsidR="00804784" w:rsidRPr="00B5348E" w:rsidRDefault="00804784" w:rsidP="00192370">
      <w:pPr>
        <w:autoSpaceDE w:val="0"/>
        <w:autoSpaceDN w:val="0"/>
        <w:adjustRightInd w:val="0"/>
        <w:spacing w:line="240" w:lineRule="auto"/>
        <w:rPr>
          <w:rFonts w:ascii="Calibri Light" w:hAnsi="Calibri Light" w:cs="Calibri Light"/>
          <w:noProof/>
          <w:sz w:val="20"/>
        </w:rPr>
      </w:pPr>
    </w:p>
    <w:p w14:paraId="4B7D9CA6" w14:textId="77777777" w:rsidR="007529A4" w:rsidRPr="00B5348E" w:rsidRDefault="007529A4" w:rsidP="00192370">
      <w:pPr>
        <w:pStyle w:val="Naslov1"/>
        <w:spacing w:before="0" w:after="0"/>
        <w:rPr>
          <w:rFonts w:ascii="Calibri Light" w:hAnsi="Calibri Light" w:cs="Calibri Light"/>
          <w:noProof/>
        </w:rPr>
      </w:pPr>
      <w:bookmarkStart w:id="8" w:name="_Toc191986439"/>
      <w:r w:rsidRPr="00B5348E">
        <w:rPr>
          <w:rFonts w:ascii="Calibri Light" w:hAnsi="Calibri Light" w:cs="Calibri Light"/>
          <w:noProof/>
        </w:rPr>
        <w:lastRenderedPageBreak/>
        <w:t xml:space="preserve">DOKUMENTACIJA V </w:t>
      </w:r>
      <w:r w:rsidRPr="00B5348E">
        <w:rPr>
          <w:rFonts w:ascii="Calibri Light" w:hAnsi="Calibri Light" w:cs="Calibri Light"/>
        </w:rPr>
        <w:t>PRIMERU</w:t>
      </w:r>
      <w:r w:rsidRPr="00B5348E">
        <w:rPr>
          <w:rFonts w:ascii="Calibri Light" w:hAnsi="Calibri Light" w:cs="Calibri Light"/>
          <w:noProof/>
        </w:rPr>
        <w:t xml:space="preserve"> </w:t>
      </w:r>
      <w:r w:rsidR="000025D6" w:rsidRPr="00B5348E">
        <w:rPr>
          <w:rFonts w:ascii="Calibri Light" w:hAnsi="Calibri Light" w:cs="Calibri Light"/>
          <w:noProof/>
        </w:rPr>
        <w:t>SKUPNE PONUDBE</w:t>
      </w:r>
      <w:bookmarkEnd w:id="8"/>
    </w:p>
    <w:p w14:paraId="2CEF7A27" w14:textId="77777777" w:rsidR="007529A4" w:rsidRPr="00B5348E" w:rsidRDefault="007529A4" w:rsidP="00192370">
      <w:pPr>
        <w:pStyle w:val="Naslov2"/>
        <w:spacing w:before="0" w:after="0"/>
        <w:rPr>
          <w:rFonts w:ascii="Calibri Light" w:hAnsi="Calibri Light" w:cs="Calibri Light"/>
          <w:noProof/>
        </w:rPr>
      </w:pPr>
      <w:bookmarkStart w:id="9" w:name="_Toc6229147"/>
      <w:bookmarkStart w:id="10" w:name="_Toc191986440"/>
      <w:r w:rsidRPr="00B5348E">
        <w:rPr>
          <w:rFonts w:ascii="Calibri Light" w:hAnsi="Calibri Light" w:cs="Calibri Light"/>
          <w:noProof/>
        </w:rPr>
        <w:t>POOBLASTILO ZA PODPIS SKUPNE PONUDBE</w:t>
      </w:r>
      <w:bookmarkEnd w:id="10"/>
      <w:r w:rsidRPr="00B5348E">
        <w:rPr>
          <w:rFonts w:ascii="Calibri Light" w:hAnsi="Calibri Light" w:cs="Calibri Light"/>
          <w:noProof/>
        </w:rPr>
        <w:t xml:space="preserve"> </w:t>
      </w:r>
      <w:bookmarkEnd w:id="9"/>
    </w:p>
    <w:p w14:paraId="7A2DE894" w14:textId="77777777" w:rsidR="00F12405" w:rsidRPr="00B5348E" w:rsidRDefault="00F12405" w:rsidP="00192370">
      <w:pPr>
        <w:rPr>
          <w:rFonts w:ascii="Calibri Light" w:hAnsi="Calibri Light" w:cs="Calibri Light"/>
          <w:noProof/>
          <w:sz w:val="20"/>
          <w:vertAlign w:val="superscript"/>
        </w:rPr>
      </w:pPr>
    </w:p>
    <w:p w14:paraId="1BBDC877" w14:textId="11BB7BA1" w:rsidR="001D7857" w:rsidRPr="00B5348E" w:rsidRDefault="007529A4" w:rsidP="00192370">
      <w:pPr>
        <w:autoSpaceDE w:val="0"/>
        <w:autoSpaceDN w:val="0"/>
        <w:adjustRightInd w:val="0"/>
        <w:spacing w:line="240" w:lineRule="auto"/>
        <w:rPr>
          <w:rStyle w:val="Poudarek"/>
          <w:rFonts w:ascii="Calibri Light" w:hAnsi="Calibri Light" w:cs="Calibri Light"/>
          <w:b/>
          <w:i w:val="0"/>
          <w:sz w:val="20"/>
        </w:rPr>
      </w:pPr>
      <w:r w:rsidRPr="00B5348E">
        <w:rPr>
          <w:rFonts w:ascii="Calibri Light" w:hAnsi="Calibri Light" w:cs="Calibri Light"/>
          <w:b/>
          <w:iCs/>
          <w:sz w:val="20"/>
        </w:rPr>
        <w:t>Podatki o soponudniku</w:t>
      </w:r>
      <w:r w:rsidR="00337B6C" w:rsidRPr="00B5348E">
        <w:rPr>
          <w:rFonts w:ascii="Calibri Light" w:hAnsi="Calibri Light" w:cs="Calibri Light"/>
          <w:b/>
          <w:iCs/>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7A31F1" w:rsidRPr="00B5348E" w14:paraId="7E0F7B18" w14:textId="77777777" w:rsidTr="00302B50">
        <w:trPr>
          <w:trHeight w:val="292"/>
        </w:trPr>
        <w:tc>
          <w:tcPr>
            <w:tcW w:w="2376" w:type="dxa"/>
            <w:tcBorders>
              <w:bottom w:val="single" w:sz="4" w:space="0" w:color="auto"/>
            </w:tcBorders>
            <w:vAlign w:val="center"/>
          </w:tcPr>
          <w:p w14:paraId="5AC0356D"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 xml:space="preserve">Naziv / ime </w:t>
            </w:r>
          </w:p>
        </w:tc>
        <w:tc>
          <w:tcPr>
            <w:tcW w:w="6836" w:type="dxa"/>
            <w:vAlign w:val="center"/>
          </w:tcPr>
          <w:p w14:paraId="1ACE7948" w14:textId="77777777" w:rsidR="007529A4" w:rsidRPr="00B5348E" w:rsidRDefault="007529A4" w:rsidP="00192370">
            <w:pPr>
              <w:rPr>
                <w:rFonts w:ascii="Calibri Light" w:hAnsi="Calibri Light" w:cs="Calibri Light"/>
                <w:noProof/>
                <w:sz w:val="20"/>
                <w:vertAlign w:val="superscript"/>
              </w:rPr>
            </w:pPr>
          </w:p>
        </w:tc>
      </w:tr>
      <w:tr w:rsidR="007A31F1" w:rsidRPr="00B5348E" w14:paraId="1589E5CB" w14:textId="77777777" w:rsidTr="00302B50">
        <w:trPr>
          <w:gridAfter w:val="1"/>
          <w:wAfter w:w="6836" w:type="dxa"/>
        </w:trPr>
        <w:tc>
          <w:tcPr>
            <w:tcW w:w="2376" w:type="dxa"/>
            <w:tcBorders>
              <w:top w:val="single" w:sz="4" w:space="0" w:color="auto"/>
              <w:left w:val="single" w:sz="4" w:space="0" w:color="auto"/>
              <w:bottom w:val="single" w:sz="4" w:space="0" w:color="auto"/>
              <w:right w:val="single" w:sz="4" w:space="0" w:color="auto"/>
            </w:tcBorders>
            <w:vAlign w:val="center"/>
          </w:tcPr>
          <w:p w14:paraId="32F253E9"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Sedež / Naslov</w:t>
            </w:r>
          </w:p>
        </w:tc>
      </w:tr>
      <w:tr w:rsidR="007A31F1" w:rsidRPr="00B5348E" w14:paraId="6E63E59C" w14:textId="77777777" w:rsidTr="00302B50">
        <w:tc>
          <w:tcPr>
            <w:tcW w:w="2376" w:type="dxa"/>
            <w:vAlign w:val="center"/>
          </w:tcPr>
          <w:p w14:paraId="66414F8C"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Poštna številka in pošta</w:t>
            </w:r>
          </w:p>
        </w:tc>
        <w:tc>
          <w:tcPr>
            <w:tcW w:w="6836" w:type="dxa"/>
            <w:vAlign w:val="center"/>
          </w:tcPr>
          <w:p w14:paraId="72958D8A" w14:textId="77777777" w:rsidR="007529A4" w:rsidRPr="00B5348E" w:rsidRDefault="007529A4" w:rsidP="00192370">
            <w:pPr>
              <w:rPr>
                <w:rFonts w:ascii="Calibri Light" w:hAnsi="Calibri Light" w:cs="Calibri Light"/>
                <w:noProof/>
                <w:sz w:val="20"/>
                <w:vertAlign w:val="superscript"/>
              </w:rPr>
            </w:pPr>
          </w:p>
        </w:tc>
      </w:tr>
      <w:tr w:rsidR="007A31F1" w:rsidRPr="00B5348E" w14:paraId="72E59B7C" w14:textId="77777777" w:rsidTr="00302B50">
        <w:tc>
          <w:tcPr>
            <w:tcW w:w="2376" w:type="dxa"/>
            <w:vAlign w:val="center"/>
          </w:tcPr>
          <w:p w14:paraId="096C82E4"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Kontaktna oseba</w:t>
            </w:r>
          </w:p>
        </w:tc>
        <w:tc>
          <w:tcPr>
            <w:tcW w:w="6836" w:type="dxa"/>
            <w:vAlign w:val="center"/>
          </w:tcPr>
          <w:p w14:paraId="22E629FD" w14:textId="77777777" w:rsidR="007529A4" w:rsidRPr="00B5348E" w:rsidRDefault="007529A4" w:rsidP="00192370">
            <w:pPr>
              <w:rPr>
                <w:rFonts w:ascii="Calibri Light" w:hAnsi="Calibri Light" w:cs="Calibri Light"/>
                <w:noProof/>
                <w:sz w:val="20"/>
                <w:vertAlign w:val="superscript"/>
              </w:rPr>
            </w:pPr>
          </w:p>
        </w:tc>
      </w:tr>
      <w:tr w:rsidR="007A31F1" w:rsidRPr="00B5348E" w14:paraId="4EFEF368" w14:textId="77777777" w:rsidTr="00302B50">
        <w:trPr>
          <w:trHeight w:val="516"/>
        </w:trPr>
        <w:tc>
          <w:tcPr>
            <w:tcW w:w="2376" w:type="dxa"/>
            <w:vAlign w:val="center"/>
          </w:tcPr>
          <w:p w14:paraId="6D8AD64F"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Telefon kontaktne osebe</w:t>
            </w:r>
          </w:p>
        </w:tc>
        <w:tc>
          <w:tcPr>
            <w:tcW w:w="6836" w:type="dxa"/>
            <w:vAlign w:val="center"/>
          </w:tcPr>
          <w:p w14:paraId="024C950E" w14:textId="77777777" w:rsidR="007529A4" w:rsidRPr="00B5348E" w:rsidRDefault="007529A4" w:rsidP="00192370">
            <w:pPr>
              <w:rPr>
                <w:rFonts w:ascii="Calibri Light" w:hAnsi="Calibri Light" w:cs="Calibri Light"/>
                <w:noProof/>
                <w:sz w:val="20"/>
                <w:vertAlign w:val="superscript"/>
              </w:rPr>
            </w:pPr>
          </w:p>
        </w:tc>
      </w:tr>
      <w:tr w:rsidR="007A31F1" w:rsidRPr="00B5348E" w14:paraId="1D234787" w14:textId="77777777" w:rsidTr="00302B50">
        <w:tc>
          <w:tcPr>
            <w:tcW w:w="2376" w:type="dxa"/>
            <w:vAlign w:val="center"/>
          </w:tcPr>
          <w:p w14:paraId="25CCB4E7"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Davčna številka</w:t>
            </w:r>
          </w:p>
        </w:tc>
        <w:tc>
          <w:tcPr>
            <w:tcW w:w="6836" w:type="dxa"/>
            <w:vAlign w:val="center"/>
          </w:tcPr>
          <w:p w14:paraId="3944BD69" w14:textId="77777777" w:rsidR="007529A4" w:rsidRPr="00B5348E" w:rsidRDefault="007529A4" w:rsidP="00192370">
            <w:pPr>
              <w:rPr>
                <w:rFonts w:ascii="Calibri Light" w:hAnsi="Calibri Light" w:cs="Calibri Light"/>
                <w:noProof/>
                <w:sz w:val="20"/>
                <w:vertAlign w:val="superscript"/>
              </w:rPr>
            </w:pPr>
          </w:p>
        </w:tc>
      </w:tr>
      <w:tr w:rsidR="007A31F1" w:rsidRPr="00B5348E" w14:paraId="22C20DB7" w14:textId="77777777" w:rsidTr="00302B50">
        <w:tc>
          <w:tcPr>
            <w:tcW w:w="2376" w:type="dxa"/>
            <w:vAlign w:val="center"/>
          </w:tcPr>
          <w:p w14:paraId="6D7BCC79"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 xml:space="preserve">Davčni zavezanec </w:t>
            </w:r>
          </w:p>
        </w:tc>
        <w:tc>
          <w:tcPr>
            <w:tcW w:w="6836" w:type="dxa"/>
            <w:vAlign w:val="center"/>
          </w:tcPr>
          <w:p w14:paraId="41603445" w14:textId="4C1831AF"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da</w:t>
            </w:r>
            <w:r w:rsidR="001023A6">
              <w:rPr>
                <w:rFonts w:ascii="Calibri Light" w:hAnsi="Calibri Light" w:cs="Calibri Light"/>
                <w:noProof/>
                <w:sz w:val="20"/>
                <w:vertAlign w:val="superscript"/>
              </w:rPr>
              <w:t xml:space="preserve"> </w:t>
            </w:r>
            <w:r w:rsidRPr="00B5348E">
              <w:rPr>
                <w:rFonts w:ascii="Calibri Light" w:hAnsi="Calibri Light" w:cs="Calibri Light"/>
                <w:noProof/>
                <w:sz w:val="20"/>
                <w:vertAlign w:val="superscript"/>
              </w:rPr>
              <w:t>/</w:t>
            </w:r>
            <w:r w:rsidR="001023A6">
              <w:rPr>
                <w:rFonts w:ascii="Calibri Light" w:hAnsi="Calibri Light" w:cs="Calibri Light"/>
                <w:noProof/>
                <w:sz w:val="20"/>
                <w:vertAlign w:val="superscript"/>
              </w:rPr>
              <w:t xml:space="preserve"> </w:t>
            </w:r>
            <w:r w:rsidRPr="00B5348E">
              <w:rPr>
                <w:rFonts w:ascii="Calibri Light" w:hAnsi="Calibri Light" w:cs="Calibri Light"/>
                <w:noProof/>
                <w:sz w:val="20"/>
                <w:vertAlign w:val="superscript"/>
              </w:rPr>
              <w:t>ne</w:t>
            </w:r>
            <w:r w:rsidR="001023A6">
              <w:rPr>
                <w:rFonts w:ascii="Calibri Light" w:hAnsi="Calibri Light" w:cs="Calibri Light"/>
                <w:noProof/>
                <w:sz w:val="20"/>
                <w:vertAlign w:val="superscript"/>
              </w:rPr>
              <w:t xml:space="preserve"> </w:t>
            </w:r>
            <w:r w:rsidRPr="00B5348E">
              <w:rPr>
                <w:rFonts w:ascii="Calibri Light" w:hAnsi="Calibri Light" w:cs="Calibri Light"/>
                <w:noProof/>
                <w:sz w:val="20"/>
                <w:vertAlign w:val="superscript"/>
              </w:rPr>
              <w:t>(obkrožite)</w:t>
            </w:r>
          </w:p>
        </w:tc>
      </w:tr>
      <w:tr w:rsidR="007A31F1" w:rsidRPr="00B5348E" w14:paraId="02E6D0AB" w14:textId="77777777" w:rsidTr="00302B50">
        <w:tc>
          <w:tcPr>
            <w:tcW w:w="2376" w:type="dxa"/>
            <w:vAlign w:val="center"/>
          </w:tcPr>
          <w:p w14:paraId="0994E65F"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 xml:space="preserve">Zakoniti zastopnik </w:t>
            </w:r>
          </w:p>
        </w:tc>
        <w:tc>
          <w:tcPr>
            <w:tcW w:w="6836" w:type="dxa"/>
            <w:vAlign w:val="center"/>
          </w:tcPr>
          <w:p w14:paraId="30568987" w14:textId="77777777" w:rsidR="007529A4" w:rsidRPr="00B5348E" w:rsidRDefault="007529A4" w:rsidP="00192370">
            <w:pPr>
              <w:rPr>
                <w:rFonts w:ascii="Calibri Light" w:hAnsi="Calibri Light" w:cs="Calibri Light"/>
                <w:noProof/>
                <w:sz w:val="20"/>
                <w:vertAlign w:val="superscript"/>
              </w:rPr>
            </w:pPr>
          </w:p>
        </w:tc>
      </w:tr>
      <w:tr w:rsidR="007A31F1" w:rsidRPr="00B5348E" w14:paraId="56839B27" w14:textId="77777777" w:rsidTr="00302B50">
        <w:tc>
          <w:tcPr>
            <w:tcW w:w="2376" w:type="dxa"/>
            <w:vAlign w:val="center"/>
          </w:tcPr>
          <w:p w14:paraId="6BDFF4AE"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Oseba pooblaščena za podpis pogodbe ter funkcija</w:t>
            </w:r>
          </w:p>
        </w:tc>
        <w:tc>
          <w:tcPr>
            <w:tcW w:w="6836" w:type="dxa"/>
            <w:vAlign w:val="center"/>
          </w:tcPr>
          <w:p w14:paraId="09BA98C6" w14:textId="77777777" w:rsidR="007529A4" w:rsidRPr="00B5348E" w:rsidRDefault="007529A4" w:rsidP="00192370">
            <w:pPr>
              <w:rPr>
                <w:rFonts w:ascii="Calibri Light" w:hAnsi="Calibri Light" w:cs="Calibri Light"/>
                <w:noProof/>
                <w:sz w:val="20"/>
                <w:vertAlign w:val="superscript"/>
              </w:rPr>
            </w:pPr>
          </w:p>
        </w:tc>
      </w:tr>
      <w:tr w:rsidR="007A31F1" w:rsidRPr="00B5348E" w14:paraId="24A81AC6" w14:textId="77777777" w:rsidTr="00302B50">
        <w:tc>
          <w:tcPr>
            <w:tcW w:w="2376" w:type="dxa"/>
            <w:vAlign w:val="center"/>
          </w:tcPr>
          <w:p w14:paraId="11E3FBFD"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Transakcijski račun</w:t>
            </w:r>
          </w:p>
        </w:tc>
        <w:tc>
          <w:tcPr>
            <w:tcW w:w="6836" w:type="dxa"/>
            <w:vAlign w:val="center"/>
          </w:tcPr>
          <w:p w14:paraId="7246E40F" w14:textId="77777777" w:rsidR="007529A4" w:rsidRPr="00B5348E" w:rsidRDefault="007529A4" w:rsidP="00192370">
            <w:pPr>
              <w:rPr>
                <w:rFonts w:ascii="Calibri Light" w:hAnsi="Calibri Light" w:cs="Calibri Light"/>
                <w:noProof/>
                <w:sz w:val="20"/>
                <w:vertAlign w:val="superscript"/>
              </w:rPr>
            </w:pPr>
          </w:p>
        </w:tc>
      </w:tr>
      <w:tr w:rsidR="007529A4" w:rsidRPr="00B5348E" w14:paraId="7953ACE7" w14:textId="77777777" w:rsidTr="00302B50">
        <w:tc>
          <w:tcPr>
            <w:tcW w:w="2376" w:type="dxa"/>
            <w:vAlign w:val="center"/>
          </w:tcPr>
          <w:p w14:paraId="6017D334" w14:textId="77777777" w:rsidR="007529A4" w:rsidRPr="00B5348E" w:rsidRDefault="007529A4" w:rsidP="00192370">
            <w:pPr>
              <w:rPr>
                <w:rFonts w:ascii="Calibri Light" w:hAnsi="Calibri Light" w:cs="Calibri Light"/>
                <w:noProof/>
                <w:sz w:val="20"/>
                <w:vertAlign w:val="superscript"/>
              </w:rPr>
            </w:pPr>
            <w:r w:rsidRPr="00B5348E">
              <w:rPr>
                <w:rFonts w:ascii="Calibri Light" w:hAnsi="Calibri Light" w:cs="Calibri Light"/>
                <w:noProof/>
                <w:sz w:val="20"/>
                <w:vertAlign w:val="superscript"/>
              </w:rPr>
              <w:t>Banka, pri kateri je voden račun</w:t>
            </w:r>
          </w:p>
        </w:tc>
        <w:tc>
          <w:tcPr>
            <w:tcW w:w="6836" w:type="dxa"/>
            <w:vAlign w:val="center"/>
          </w:tcPr>
          <w:p w14:paraId="0D0E515A" w14:textId="77777777" w:rsidR="007529A4" w:rsidRPr="00B5348E" w:rsidRDefault="007529A4" w:rsidP="00192370">
            <w:pPr>
              <w:rPr>
                <w:rFonts w:ascii="Calibri Light" w:hAnsi="Calibri Light" w:cs="Calibri Light"/>
                <w:noProof/>
                <w:sz w:val="20"/>
                <w:vertAlign w:val="superscript"/>
              </w:rPr>
            </w:pPr>
          </w:p>
        </w:tc>
      </w:tr>
    </w:tbl>
    <w:p w14:paraId="1A1D1780" w14:textId="77777777" w:rsidR="007529A4" w:rsidRPr="00B5348E" w:rsidRDefault="007529A4" w:rsidP="00192370">
      <w:pPr>
        <w:rPr>
          <w:rFonts w:ascii="Calibri Light" w:hAnsi="Calibri Light" w:cs="Calibri Light"/>
          <w:noProof/>
          <w:sz w:val="20"/>
          <w:vertAlign w:val="superscript"/>
        </w:rPr>
      </w:pPr>
    </w:p>
    <w:p w14:paraId="691B4D75" w14:textId="77777777" w:rsidR="007529A4" w:rsidRPr="00B5348E" w:rsidRDefault="00582A66" w:rsidP="00192370">
      <w:pPr>
        <w:jc w:val="both"/>
        <w:rPr>
          <w:rFonts w:ascii="Calibri Light" w:hAnsi="Calibri Light" w:cs="Calibri Light"/>
          <w:bCs/>
          <w:noProof/>
          <w:sz w:val="20"/>
        </w:rPr>
      </w:pPr>
      <w:r w:rsidRPr="00B5348E">
        <w:rPr>
          <w:rFonts w:ascii="Calibri Light" w:hAnsi="Calibri Light" w:cs="Calibri Light"/>
          <w:noProof/>
          <w:sz w:val="20"/>
        </w:rPr>
        <w:t xml:space="preserve">Kot soponudnik pri izvedbi predmetnega javnega naročila določamo ponudnika ....... </w:t>
      </w:r>
      <w:r w:rsidR="007529A4" w:rsidRPr="00B5348E">
        <w:rPr>
          <w:rFonts w:ascii="Calibri Light" w:hAnsi="Calibri Light" w:cs="Calibri Light"/>
          <w:b/>
          <w:noProof/>
          <w:sz w:val="20"/>
        </w:rPr>
        <w:t>z</w:t>
      </w:r>
      <w:r w:rsidR="007529A4" w:rsidRPr="00B5348E">
        <w:rPr>
          <w:rFonts w:ascii="Calibri Light" w:hAnsi="Calibri Light" w:cs="Calibri Light"/>
          <w:b/>
          <w:bCs/>
          <w:noProof/>
          <w:sz w:val="20"/>
        </w:rPr>
        <w:t xml:space="preserve">a vodilnega partnerja in nosilca posla predmetnega javnega naročila ter ga pooblaščamo, </w:t>
      </w:r>
      <w:r w:rsidR="007529A4" w:rsidRPr="00B5348E">
        <w:rPr>
          <w:rFonts w:ascii="Calibri Light" w:hAnsi="Calibri Light" w:cs="Calibri Light"/>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5777780A" w14:textId="77777777" w:rsidR="007529A4" w:rsidRPr="00B5348E" w:rsidRDefault="007529A4" w:rsidP="00192370">
      <w:pPr>
        <w:rPr>
          <w:rFonts w:ascii="Calibri Light" w:hAnsi="Calibri Light" w:cs="Calibri Light"/>
          <w:noProof/>
          <w:sz w:val="20"/>
        </w:rPr>
      </w:pPr>
    </w:p>
    <w:p w14:paraId="1D44FF1C" w14:textId="77777777" w:rsidR="007529A4" w:rsidRPr="00B5348E" w:rsidRDefault="007529A4" w:rsidP="00192370">
      <w:pPr>
        <w:rPr>
          <w:rFonts w:ascii="Calibri Light" w:hAnsi="Calibri Light" w:cs="Calibri Light"/>
          <w:noProof/>
          <w:sz w:val="20"/>
        </w:rPr>
      </w:pPr>
    </w:p>
    <w:p w14:paraId="7AFBA917" w14:textId="77777777" w:rsidR="007529A4" w:rsidRPr="00B5348E" w:rsidRDefault="007529A4" w:rsidP="00192370">
      <w:pPr>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7529A4" w:rsidRPr="00B5348E" w14:paraId="6FAAD960" w14:textId="77777777" w:rsidTr="008353F7">
        <w:tc>
          <w:tcPr>
            <w:tcW w:w="4219" w:type="dxa"/>
          </w:tcPr>
          <w:p w14:paraId="2392C1FB" w14:textId="77777777" w:rsidR="007529A4" w:rsidRPr="00B5348E" w:rsidRDefault="007529A4" w:rsidP="00192370">
            <w:pPr>
              <w:rPr>
                <w:rFonts w:ascii="Calibri Light" w:hAnsi="Calibri Light" w:cs="Calibri Light"/>
                <w:noProof/>
                <w:sz w:val="20"/>
              </w:rPr>
            </w:pPr>
            <w:r w:rsidRPr="00B5348E">
              <w:rPr>
                <w:rFonts w:ascii="Calibri Light" w:hAnsi="Calibri Light" w:cs="Calibri Light"/>
                <w:noProof/>
                <w:sz w:val="20"/>
              </w:rPr>
              <w:t>Datum:</w:t>
            </w:r>
          </w:p>
        </w:tc>
        <w:tc>
          <w:tcPr>
            <w:tcW w:w="4993" w:type="dxa"/>
          </w:tcPr>
          <w:p w14:paraId="50287FF1" w14:textId="77777777" w:rsidR="007529A4" w:rsidRPr="00B5348E" w:rsidRDefault="007529A4" w:rsidP="00192370">
            <w:pPr>
              <w:rPr>
                <w:rFonts w:ascii="Calibri Light" w:hAnsi="Calibri Light" w:cs="Calibri Light"/>
                <w:noProof/>
                <w:sz w:val="20"/>
              </w:rPr>
            </w:pPr>
            <w:r w:rsidRPr="00B5348E">
              <w:rPr>
                <w:rFonts w:ascii="Calibri Light" w:hAnsi="Calibri Light" w:cs="Calibri Light"/>
                <w:noProof/>
                <w:sz w:val="20"/>
              </w:rPr>
              <w:t>Ime in priimek pooblaščene osebe:</w:t>
            </w:r>
          </w:p>
          <w:p w14:paraId="3CC11E83" w14:textId="77777777" w:rsidR="007529A4" w:rsidRPr="00B5348E" w:rsidRDefault="007529A4" w:rsidP="00192370">
            <w:pPr>
              <w:rPr>
                <w:rFonts w:ascii="Calibri Light" w:hAnsi="Calibri Light" w:cs="Calibri Light"/>
                <w:noProof/>
                <w:sz w:val="20"/>
              </w:rPr>
            </w:pPr>
          </w:p>
          <w:p w14:paraId="57BC58E3" w14:textId="77777777" w:rsidR="007529A4" w:rsidRPr="00B5348E" w:rsidRDefault="007529A4" w:rsidP="00192370">
            <w:pPr>
              <w:rPr>
                <w:rFonts w:ascii="Calibri Light" w:hAnsi="Calibri Light" w:cs="Calibri Light"/>
                <w:noProof/>
                <w:sz w:val="20"/>
              </w:rPr>
            </w:pPr>
            <w:r w:rsidRPr="00B5348E">
              <w:rPr>
                <w:rFonts w:ascii="Calibri Light" w:hAnsi="Calibri Light" w:cs="Calibri Light"/>
                <w:noProof/>
                <w:sz w:val="20"/>
              </w:rPr>
              <w:t>Podpis pooblaščene osebe soponudnika in žig:</w:t>
            </w:r>
          </w:p>
        </w:tc>
      </w:tr>
    </w:tbl>
    <w:p w14:paraId="08621AB6" w14:textId="77777777" w:rsidR="007529A4" w:rsidRPr="00B5348E" w:rsidRDefault="007529A4" w:rsidP="00192370">
      <w:pPr>
        <w:rPr>
          <w:rFonts w:ascii="Calibri Light" w:hAnsi="Calibri Light" w:cs="Calibri Light"/>
          <w:noProof/>
          <w:sz w:val="20"/>
        </w:rPr>
      </w:pPr>
    </w:p>
    <w:p w14:paraId="1D1AF391" w14:textId="77777777" w:rsidR="007529A4" w:rsidRPr="00B5348E" w:rsidRDefault="0046085F" w:rsidP="00192370">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ascii="Calibri Light" w:hAnsi="Calibri Light" w:cs="Calibri Light"/>
          <w:b/>
          <w:noProof/>
          <w:sz w:val="20"/>
        </w:rPr>
      </w:pPr>
      <w:r w:rsidRPr="00B5348E">
        <w:rPr>
          <w:rFonts w:ascii="Calibri Light" w:hAnsi="Calibri Light" w:cs="Calibri Light"/>
          <w:noProof/>
          <w:sz w:val="20"/>
        </w:rPr>
        <w:br w:type="page"/>
      </w:r>
    </w:p>
    <w:p w14:paraId="2260E959" w14:textId="77777777" w:rsidR="003259AF" w:rsidRPr="00B5348E" w:rsidRDefault="003259AF" w:rsidP="00192370">
      <w:pPr>
        <w:pStyle w:val="Naslov1"/>
        <w:spacing w:before="0" w:after="0"/>
        <w:rPr>
          <w:rFonts w:ascii="Calibri Light" w:hAnsi="Calibri Light" w:cs="Calibri Light"/>
          <w:caps/>
          <w:noProof/>
        </w:rPr>
      </w:pPr>
      <w:bookmarkStart w:id="11" w:name="_Toc336851749"/>
      <w:bookmarkStart w:id="12" w:name="_Toc336851797"/>
      <w:bookmarkStart w:id="13" w:name="_Toc467674779"/>
      <w:bookmarkStart w:id="14" w:name="_Toc191986441"/>
      <w:r w:rsidRPr="00B5348E">
        <w:rPr>
          <w:rFonts w:ascii="Calibri Light" w:hAnsi="Calibri Light" w:cs="Calibri Light"/>
          <w:caps/>
          <w:noProof/>
        </w:rPr>
        <w:lastRenderedPageBreak/>
        <w:t>Obrazec »</w:t>
      </w:r>
      <w:bookmarkEnd w:id="11"/>
      <w:bookmarkEnd w:id="12"/>
      <w:r w:rsidRPr="00B5348E">
        <w:rPr>
          <w:rFonts w:ascii="Calibri Light" w:hAnsi="Calibri Light" w:cs="Calibri Light"/>
          <w:caps/>
          <w:noProof/>
        </w:rPr>
        <w:t>ESPD« za vse gospodarske subjekte</w:t>
      </w:r>
      <w:bookmarkEnd w:id="13"/>
      <w:r w:rsidRPr="00B5348E">
        <w:rPr>
          <w:rFonts w:ascii="Calibri Light" w:hAnsi="Calibri Light" w:cs="Calibri Light"/>
          <w:caps/>
          <w:noProof/>
        </w:rPr>
        <w:t>.</w:t>
      </w:r>
      <w:bookmarkEnd w:id="14"/>
      <w:r w:rsidRPr="00B5348E">
        <w:rPr>
          <w:rFonts w:ascii="Calibri Light" w:hAnsi="Calibri Light" w:cs="Calibri Light"/>
          <w:caps/>
          <w:noProof/>
        </w:rPr>
        <w:t xml:space="preserve"> </w:t>
      </w:r>
    </w:p>
    <w:p w14:paraId="7AE4B52C" w14:textId="77777777" w:rsidR="003259AF" w:rsidRPr="00B5348E" w:rsidRDefault="003259AF" w:rsidP="00192370">
      <w:pPr>
        <w:autoSpaceDE w:val="0"/>
        <w:autoSpaceDN w:val="0"/>
        <w:adjustRightInd w:val="0"/>
        <w:rPr>
          <w:rFonts w:ascii="Calibri Light" w:hAnsi="Calibri Light" w:cs="Calibri Light"/>
          <w:noProof/>
          <w:sz w:val="20"/>
        </w:rPr>
      </w:pPr>
    </w:p>
    <w:p w14:paraId="330761E1" w14:textId="77777777" w:rsidR="003259AF" w:rsidRPr="00B5348E" w:rsidRDefault="003259AF" w:rsidP="00192370">
      <w:pPr>
        <w:autoSpaceDE w:val="0"/>
        <w:autoSpaceDN w:val="0"/>
        <w:adjustRightInd w:val="0"/>
        <w:jc w:val="both"/>
        <w:rPr>
          <w:rFonts w:ascii="Calibri Light" w:hAnsi="Calibri Light" w:cs="Calibri Light"/>
          <w:noProof/>
          <w:sz w:val="20"/>
        </w:rPr>
      </w:pPr>
      <w:r w:rsidRPr="00B5348E">
        <w:rPr>
          <w:rFonts w:ascii="Calibri Light" w:hAnsi="Calibri Light" w:cs="Calibri Light"/>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42C92F" w14:textId="77777777" w:rsidR="003259AF" w:rsidRPr="00B5348E" w:rsidRDefault="003259AF" w:rsidP="00192370">
      <w:pPr>
        <w:autoSpaceDE w:val="0"/>
        <w:autoSpaceDN w:val="0"/>
        <w:adjustRightInd w:val="0"/>
        <w:jc w:val="both"/>
        <w:rPr>
          <w:rFonts w:ascii="Calibri Light" w:hAnsi="Calibri Light" w:cs="Calibri Light"/>
          <w:noProof/>
          <w:sz w:val="20"/>
        </w:rPr>
      </w:pPr>
    </w:p>
    <w:p w14:paraId="462CDEC0" w14:textId="77777777" w:rsidR="003259AF" w:rsidRPr="00B5348E" w:rsidRDefault="003259AF" w:rsidP="00192370">
      <w:pPr>
        <w:autoSpaceDE w:val="0"/>
        <w:autoSpaceDN w:val="0"/>
        <w:adjustRightInd w:val="0"/>
        <w:jc w:val="both"/>
        <w:rPr>
          <w:rFonts w:ascii="Calibri Light" w:hAnsi="Calibri Light" w:cs="Calibri Light"/>
          <w:noProof/>
          <w:sz w:val="20"/>
        </w:rPr>
      </w:pPr>
      <w:r w:rsidRPr="00B5348E">
        <w:rPr>
          <w:rFonts w:ascii="Calibri Light" w:hAnsi="Calibri Light" w:cs="Calibri Light"/>
          <w:noProof/>
          <w:sz w:val="20"/>
        </w:rPr>
        <w:t>Navedbe v ESPD in/ali dokazila, ki ji predloži gospodarski subjekt, morajo biti veljavni.</w:t>
      </w:r>
    </w:p>
    <w:p w14:paraId="426A3AF3" w14:textId="77777777" w:rsidR="003259AF" w:rsidRPr="00B5348E" w:rsidRDefault="003259AF" w:rsidP="00192370">
      <w:pPr>
        <w:autoSpaceDE w:val="0"/>
        <w:autoSpaceDN w:val="0"/>
        <w:adjustRightInd w:val="0"/>
        <w:jc w:val="both"/>
        <w:rPr>
          <w:rFonts w:ascii="Calibri Light" w:hAnsi="Calibri Light" w:cs="Calibri Light"/>
          <w:noProof/>
          <w:sz w:val="20"/>
        </w:rPr>
      </w:pPr>
    </w:p>
    <w:p w14:paraId="006455E5" w14:textId="77777777" w:rsidR="003259AF" w:rsidRPr="00B5348E" w:rsidRDefault="003259AF" w:rsidP="00192370">
      <w:pPr>
        <w:autoSpaceDE w:val="0"/>
        <w:autoSpaceDN w:val="0"/>
        <w:adjustRightInd w:val="0"/>
        <w:jc w:val="both"/>
        <w:rPr>
          <w:rFonts w:ascii="Calibri Light" w:hAnsi="Calibri Light" w:cs="Calibri Light"/>
          <w:noProof/>
          <w:sz w:val="20"/>
        </w:rPr>
      </w:pPr>
      <w:r w:rsidRPr="00B5348E">
        <w:rPr>
          <w:rFonts w:ascii="Calibri Light" w:hAnsi="Calibri Light" w:cs="Calibri Light"/>
          <w:noProof/>
          <w:sz w:val="20"/>
        </w:rPr>
        <w:t xml:space="preserve">Gospodarski subjekt naročnikov obrazec ESPD (datoteka XML) uvozi na spletni strani Portala javnih naročil/ESPD: </w:t>
      </w:r>
      <w:hyperlink r:id="rId8" w:history="1">
        <w:r w:rsidRPr="00B5348E">
          <w:rPr>
            <w:rStyle w:val="Hiperpovezava"/>
            <w:rFonts w:ascii="Calibri Light" w:hAnsi="Calibri Light" w:cs="Calibri Light"/>
            <w:noProof/>
            <w:color w:val="auto"/>
            <w:sz w:val="20"/>
          </w:rPr>
          <w:t>http://www.enarocanje.si/_ESPD/</w:t>
        </w:r>
      </w:hyperlink>
      <w:r w:rsidRPr="00B5348E">
        <w:rPr>
          <w:rFonts w:ascii="Calibri Light" w:hAnsi="Calibri Light" w:cs="Calibri Light"/>
          <w:noProof/>
          <w:sz w:val="20"/>
        </w:rPr>
        <w:t xml:space="preserve"> in v njega neposredno vnese zahtevane podatke.</w:t>
      </w:r>
    </w:p>
    <w:p w14:paraId="243FEEF6" w14:textId="77777777" w:rsidR="003259AF" w:rsidRPr="00B5348E" w:rsidRDefault="003259AF" w:rsidP="00192370">
      <w:pPr>
        <w:autoSpaceDE w:val="0"/>
        <w:autoSpaceDN w:val="0"/>
        <w:adjustRightInd w:val="0"/>
        <w:jc w:val="both"/>
        <w:rPr>
          <w:rFonts w:ascii="Calibri Light" w:hAnsi="Calibri Light" w:cs="Calibri Light"/>
          <w:noProof/>
          <w:sz w:val="20"/>
        </w:rPr>
      </w:pPr>
    </w:p>
    <w:p w14:paraId="43BF12C2" w14:textId="721D93B7" w:rsidR="003259AF" w:rsidRPr="00B5348E" w:rsidRDefault="003259AF" w:rsidP="00192370">
      <w:pPr>
        <w:autoSpaceDE w:val="0"/>
        <w:autoSpaceDN w:val="0"/>
        <w:adjustRightInd w:val="0"/>
        <w:jc w:val="both"/>
        <w:rPr>
          <w:rFonts w:ascii="Calibri Light" w:hAnsi="Calibri Light" w:cs="Calibri Light"/>
          <w:noProof/>
          <w:sz w:val="20"/>
        </w:rPr>
      </w:pPr>
      <w:r w:rsidRPr="00B5348E">
        <w:rPr>
          <w:rFonts w:ascii="Calibri Light" w:hAnsi="Calibri Light" w:cs="Calibri Light"/>
          <w:noProof/>
          <w:sz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1023A6">
        <w:rPr>
          <w:rFonts w:ascii="Calibri Light" w:hAnsi="Calibri Light" w:cs="Calibri Light"/>
          <w:noProof/>
          <w:sz w:val="20"/>
        </w:rPr>
        <w:t xml:space="preserve"> </w:t>
      </w:r>
    </w:p>
    <w:p w14:paraId="143F77F8" w14:textId="77777777" w:rsidR="003259AF" w:rsidRPr="00B5348E" w:rsidRDefault="003259AF" w:rsidP="00192370">
      <w:pPr>
        <w:autoSpaceDE w:val="0"/>
        <w:autoSpaceDN w:val="0"/>
        <w:adjustRightInd w:val="0"/>
        <w:jc w:val="both"/>
        <w:rPr>
          <w:rFonts w:ascii="Calibri Light" w:hAnsi="Calibri Light" w:cs="Calibri Light"/>
          <w:noProof/>
          <w:sz w:val="20"/>
        </w:rPr>
      </w:pPr>
    </w:p>
    <w:p w14:paraId="61EA1040" w14:textId="77777777" w:rsidR="003259AF" w:rsidRPr="00B5348E" w:rsidRDefault="003259AF" w:rsidP="00192370">
      <w:pPr>
        <w:autoSpaceDE w:val="0"/>
        <w:autoSpaceDN w:val="0"/>
        <w:adjustRightInd w:val="0"/>
        <w:jc w:val="both"/>
        <w:rPr>
          <w:rFonts w:ascii="Calibri Light" w:hAnsi="Calibri Light" w:cs="Calibri Light"/>
          <w:noProof/>
          <w:sz w:val="20"/>
        </w:rPr>
      </w:pPr>
      <w:bookmarkStart w:id="15" w:name="_Toc466382905"/>
      <w:bookmarkStart w:id="16" w:name="_Toc466382906"/>
      <w:bookmarkStart w:id="17" w:name="_Hlk511905322"/>
      <w:bookmarkEnd w:id="15"/>
      <w:bookmarkEnd w:id="16"/>
      <w:r w:rsidRPr="00B5348E">
        <w:rPr>
          <w:rFonts w:ascii="Calibri Light" w:hAnsi="Calibri Light" w:cs="Calibri Light"/>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8" w:name="_Hlk531606225"/>
      <w:r w:rsidRPr="00B5348E">
        <w:rPr>
          <w:rFonts w:ascii="Calibri Light" w:hAnsi="Calibri Light" w:cs="Calibri Light"/>
          <w:noProof/>
          <w:sz w:val="20"/>
        </w:rPr>
        <w:t>pri čemer se v slednjem primeru v skladu Splošnimi pogoji uporabe informacijskega sistema e-JN šteje, da je oddan pravno zavezujoč dokument, ki ima enako veljavnost kot podpisan</w:t>
      </w:r>
      <w:bookmarkEnd w:id="18"/>
      <w:r w:rsidRPr="00B5348E">
        <w:rPr>
          <w:rFonts w:ascii="Calibri Light" w:hAnsi="Calibri Light" w:cs="Calibri Light"/>
          <w:noProof/>
          <w:sz w:val="20"/>
        </w:rPr>
        <w:t xml:space="preserve">. </w:t>
      </w:r>
    </w:p>
    <w:bookmarkEnd w:id="17"/>
    <w:p w14:paraId="6B7E5910" w14:textId="77777777" w:rsidR="003259AF" w:rsidRPr="00B5348E" w:rsidRDefault="003259AF" w:rsidP="00192370">
      <w:pPr>
        <w:autoSpaceDE w:val="0"/>
        <w:autoSpaceDN w:val="0"/>
        <w:adjustRightInd w:val="0"/>
        <w:jc w:val="both"/>
        <w:rPr>
          <w:rFonts w:ascii="Calibri Light" w:hAnsi="Calibri Light" w:cs="Calibri Light"/>
          <w:noProof/>
          <w:sz w:val="20"/>
        </w:rPr>
      </w:pPr>
    </w:p>
    <w:p w14:paraId="692BB7A4" w14:textId="77777777" w:rsidR="003259AF" w:rsidRPr="00B5348E" w:rsidRDefault="003259AF" w:rsidP="00192370">
      <w:pPr>
        <w:autoSpaceDE w:val="0"/>
        <w:autoSpaceDN w:val="0"/>
        <w:adjustRightInd w:val="0"/>
        <w:jc w:val="both"/>
        <w:rPr>
          <w:rFonts w:ascii="Calibri Light" w:hAnsi="Calibri Light" w:cs="Calibri Light"/>
          <w:noProof/>
          <w:sz w:val="20"/>
        </w:rPr>
      </w:pPr>
      <w:r w:rsidRPr="00B5348E">
        <w:rPr>
          <w:rFonts w:ascii="Calibri Light" w:hAnsi="Calibri Light" w:cs="Calibri Light"/>
          <w:noProof/>
          <w:sz w:val="20"/>
        </w:rPr>
        <w:t>Za ostale sodelujoče ponudnik v razdelek »ESPD – ostali sodelujoči« priloži podpisane ESPD v PDF obliki, ali v elektronski obliki podpisan XML.</w:t>
      </w:r>
    </w:p>
    <w:p w14:paraId="4D310018" w14:textId="77777777" w:rsidR="003259AF" w:rsidRPr="00B5348E" w:rsidRDefault="003259AF" w:rsidP="00192370">
      <w:pPr>
        <w:autoSpaceDE w:val="0"/>
        <w:autoSpaceDN w:val="0"/>
        <w:adjustRightInd w:val="0"/>
        <w:spacing w:line="360" w:lineRule="auto"/>
        <w:rPr>
          <w:rFonts w:ascii="Calibri Light" w:hAnsi="Calibri Light" w:cs="Calibri Light"/>
          <w:noProof/>
          <w:sz w:val="20"/>
        </w:rPr>
      </w:pPr>
    </w:p>
    <w:p w14:paraId="6B678CA2" w14:textId="77777777" w:rsidR="004C5DA6" w:rsidRPr="004C5DA6" w:rsidRDefault="004C5DA6" w:rsidP="004C5DA6">
      <w:pPr>
        <w:autoSpaceDE w:val="0"/>
        <w:autoSpaceDN w:val="0"/>
        <w:adjustRightInd w:val="0"/>
        <w:spacing w:line="240" w:lineRule="auto"/>
        <w:rPr>
          <w:rFonts w:ascii="Calibri Light" w:hAnsi="Calibri Light" w:cs="Calibri Light"/>
          <w:noProof/>
          <w:sz w:val="20"/>
        </w:rPr>
      </w:pPr>
    </w:p>
    <w:p w14:paraId="7E8B18DC" w14:textId="77777777" w:rsidR="004C5DA6" w:rsidRPr="004C5DA6" w:rsidRDefault="004C5DA6" w:rsidP="008F1810">
      <w:pPr>
        <w:autoSpaceDE w:val="0"/>
        <w:autoSpaceDN w:val="0"/>
        <w:adjustRightInd w:val="0"/>
        <w:jc w:val="both"/>
        <w:rPr>
          <w:rFonts w:ascii="Calibri Light" w:hAnsi="Calibri Light" w:cs="Calibri Light"/>
          <w:noProof/>
          <w:sz w:val="20"/>
        </w:rPr>
      </w:pPr>
      <w:r w:rsidRPr="004C5DA6">
        <w:rPr>
          <w:rFonts w:ascii="Calibri Light" w:hAnsi="Calibri Light" w:cs="Calibri Light"/>
          <w:noProof/>
          <w:sz w:val="20"/>
        </w:rPr>
        <w:t>Ponudnik priloži izpolnjen ESPD obrazec.</w:t>
      </w:r>
    </w:p>
    <w:p w14:paraId="3945B36C" w14:textId="77777777" w:rsidR="004C5DA6" w:rsidRPr="004C5DA6" w:rsidRDefault="004C5DA6" w:rsidP="008F1810">
      <w:pPr>
        <w:autoSpaceDE w:val="0"/>
        <w:autoSpaceDN w:val="0"/>
        <w:adjustRightInd w:val="0"/>
        <w:jc w:val="both"/>
        <w:rPr>
          <w:rFonts w:ascii="Calibri Light" w:hAnsi="Calibri Light" w:cs="Calibri Light"/>
          <w:noProof/>
          <w:sz w:val="20"/>
        </w:rPr>
      </w:pPr>
    </w:p>
    <w:p w14:paraId="420107AE" w14:textId="77777777" w:rsidR="004C5DA6" w:rsidRPr="004C5DA6" w:rsidRDefault="004C5DA6" w:rsidP="008F1810">
      <w:pPr>
        <w:autoSpaceDE w:val="0"/>
        <w:autoSpaceDN w:val="0"/>
        <w:adjustRightInd w:val="0"/>
        <w:jc w:val="both"/>
        <w:rPr>
          <w:rFonts w:ascii="Calibri Light" w:hAnsi="Calibri Light" w:cs="Calibri Light"/>
          <w:noProof/>
          <w:sz w:val="20"/>
        </w:rPr>
      </w:pPr>
      <w:r w:rsidRPr="004C5DA6">
        <w:rPr>
          <w:rFonts w:ascii="Calibri Light" w:hAnsi="Calibri Light" w:cs="Calibri Light"/>
          <w:noProof/>
          <w:sz w:val="20"/>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3C90890F" w14:textId="77777777" w:rsidR="004C5DA6" w:rsidRPr="004C5DA6" w:rsidRDefault="004C5DA6" w:rsidP="008F1810">
      <w:pPr>
        <w:autoSpaceDE w:val="0"/>
        <w:autoSpaceDN w:val="0"/>
        <w:adjustRightInd w:val="0"/>
        <w:jc w:val="both"/>
        <w:rPr>
          <w:rFonts w:ascii="Calibri Light" w:hAnsi="Calibri Light" w:cs="Calibri Light"/>
          <w:noProof/>
          <w:sz w:val="20"/>
        </w:rPr>
      </w:pPr>
    </w:p>
    <w:p w14:paraId="0FE6DF0A" w14:textId="77777777" w:rsidR="004C5DA6" w:rsidRPr="004C5DA6" w:rsidRDefault="004C5DA6" w:rsidP="008F1810">
      <w:pPr>
        <w:autoSpaceDE w:val="0"/>
        <w:autoSpaceDN w:val="0"/>
        <w:adjustRightInd w:val="0"/>
        <w:jc w:val="both"/>
        <w:rPr>
          <w:rFonts w:ascii="Calibri Light" w:hAnsi="Calibri Light" w:cs="Calibri Light"/>
          <w:noProof/>
          <w:sz w:val="20"/>
        </w:rPr>
      </w:pPr>
      <w:r w:rsidRPr="004C5DA6">
        <w:rPr>
          <w:rFonts w:ascii="Calibri Light" w:hAnsi="Calibri Light" w:cs="Calibri Light"/>
          <w:noProof/>
          <w:sz w:val="20"/>
        </w:rPr>
        <w:t>ESPD obrazec mora biti v ponudbi priložen za vse subjekte, ki v kakršnikoli vlogi sodelujejo v ponudbi (ponudnik, vsi partnerji v skupni ponudbi, podizvajalci in subjekti, katerih zmogljivosti namerava uporabiti ponudnik).</w:t>
      </w:r>
    </w:p>
    <w:p w14:paraId="27074D43" w14:textId="77777777" w:rsidR="004C5DA6" w:rsidRPr="004C5DA6" w:rsidRDefault="004C5DA6" w:rsidP="008F1810">
      <w:pPr>
        <w:autoSpaceDE w:val="0"/>
        <w:autoSpaceDN w:val="0"/>
        <w:adjustRightInd w:val="0"/>
        <w:jc w:val="both"/>
        <w:rPr>
          <w:rFonts w:ascii="Calibri Light" w:hAnsi="Calibri Light" w:cs="Calibri Light"/>
          <w:noProof/>
          <w:sz w:val="20"/>
        </w:rPr>
      </w:pPr>
    </w:p>
    <w:p w14:paraId="5B2C22BC" w14:textId="79AD9939" w:rsidR="008F1810" w:rsidRDefault="004C5DA6" w:rsidP="008F1810">
      <w:pPr>
        <w:autoSpaceDE w:val="0"/>
        <w:autoSpaceDN w:val="0"/>
        <w:adjustRightInd w:val="0"/>
        <w:jc w:val="both"/>
        <w:rPr>
          <w:rFonts w:ascii="Calibri Light" w:hAnsi="Calibri Light" w:cs="Calibri Light"/>
          <w:noProof/>
          <w:sz w:val="20"/>
        </w:rPr>
      </w:pPr>
      <w:r w:rsidRPr="004C5DA6">
        <w:rPr>
          <w:rFonts w:ascii="Calibri Light" w:hAnsi="Calibri Light" w:cs="Calibri Light"/>
          <w:noProof/>
          <w:sz w:val="20"/>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F1810">
        <w:rPr>
          <w:rFonts w:ascii="Calibri Light" w:hAnsi="Calibri Light" w:cs="Calibri Light"/>
          <w:noProof/>
          <w:sz w:val="20"/>
        </w:rPr>
        <w:t>.</w:t>
      </w:r>
    </w:p>
    <w:p w14:paraId="13DC0A55" w14:textId="77777777" w:rsidR="008F1810" w:rsidRDefault="008F1810">
      <w:pPr>
        <w:spacing w:line="240" w:lineRule="auto"/>
        <w:rPr>
          <w:rFonts w:ascii="Calibri Light" w:hAnsi="Calibri Light" w:cs="Calibri Light"/>
          <w:noProof/>
          <w:sz w:val="20"/>
        </w:rPr>
      </w:pPr>
      <w:r>
        <w:rPr>
          <w:rFonts w:ascii="Calibri Light" w:hAnsi="Calibri Light" w:cs="Calibri Light"/>
          <w:noProof/>
          <w:sz w:val="20"/>
        </w:rPr>
        <w:br w:type="page"/>
      </w:r>
    </w:p>
    <w:p w14:paraId="28B9A531"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5031753" w14:textId="77777777" w:rsidR="008F1810" w:rsidRPr="003E5BB5" w:rsidRDefault="008F1810" w:rsidP="008F1810">
      <w:pPr>
        <w:autoSpaceDE w:val="0"/>
        <w:autoSpaceDN w:val="0"/>
        <w:adjustRightInd w:val="0"/>
        <w:jc w:val="both"/>
        <w:rPr>
          <w:rFonts w:ascii="Calibri Light" w:hAnsi="Calibri Light" w:cs="Calibri Light"/>
          <w:b/>
          <w:bCs/>
          <w:noProof/>
          <w:sz w:val="20"/>
        </w:rPr>
      </w:pPr>
      <w:r w:rsidRPr="003E5BB5">
        <w:rPr>
          <w:rFonts w:ascii="Calibri Light" w:hAnsi="Calibri Light" w:cs="Calibri Light"/>
          <w:b/>
          <w:bCs/>
          <w:noProof/>
          <w:sz w:val="20"/>
        </w:rPr>
        <w:t>VELJAVNA POTRDILA OZ. CERTIFIKATI ZA PONUJENA EKOLOŠKA ŽIVILA IN ŽIVILA IZ DRUGIH SHEM KAKOVOSTI</w:t>
      </w:r>
    </w:p>
    <w:p w14:paraId="12A2B2C8"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5F75793" w14:textId="77777777" w:rsidR="00DA6118"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 xml:space="preserve">Ponudnik na dokumente zapiše sklop in zaporedno/-e številko/-e živila iz obrazca Popis blaga, ki je del ponudbenega predračuna, na katerega se certifikat nanaša. </w:t>
      </w:r>
    </w:p>
    <w:p w14:paraId="06B15E3A" w14:textId="27A592A4"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Ponudnikom, ki ponujajo le živila iz shem kakovosti lastne proizvodnje, zaporedne številke živila in sklopa živila na (edini priložen) certifikat ni potrebno zapisati.</w:t>
      </w:r>
    </w:p>
    <w:p w14:paraId="5D789A0E"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6BAF3C2"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Naročnik priznava naslednje sheme kakovosti:</w:t>
      </w:r>
    </w:p>
    <w:p w14:paraId="7D265029"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ekološka pridelava,</w:t>
      </w:r>
    </w:p>
    <w:p w14:paraId="41DE2A4F"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označba porekla (ZOP),</w:t>
      </w:r>
    </w:p>
    <w:p w14:paraId="0309E475"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geografska označba (ZGO),</w:t>
      </w:r>
    </w:p>
    <w:p w14:paraId="2D8E021F"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zajamčena tradicionalna posebnost (ZTP),</w:t>
      </w:r>
    </w:p>
    <w:p w14:paraId="3BF419C9"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višja kakovost (VK),</w:t>
      </w:r>
    </w:p>
    <w:p w14:paraId="1E8DF92E"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integrirana pridelava (IP),</w:t>
      </w:r>
    </w:p>
    <w:p w14:paraId="479D264A"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dobrote iz naših kmetij,</w:t>
      </w:r>
    </w:p>
    <w:p w14:paraId="72D2B0C8"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izbrana kakovost (IK),</w:t>
      </w:r>
    </w:p>
    <w:p w14:paraId="17D4E8F0"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w:t>
      </w:r>
      <w:r w:rsidRPr="008F1810">
        <w:rPr>
          <w:rFonts w:ascii="Calibri Light" w:hAnsi="Calibri Light" w:cs="Calibri Light"/>
          <w:noProof/>
          <w:sz w:val="20"/>
        </w:rPr>
        <w:tab/>
        <w:t>gorski proizvod.</w:t>
      </w:r>
    </w:p>
    <w:p w14:paraId="5DF8F176"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32543780"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6EF7C5AC" w14:textId="33738D20"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V primeru, da je ponudnik distributer in ne tudi proizvajalec ponujenih živil iz shem kakovosti ekološka pridelava in izbrana kakovost (za sektor mesa, sektor sadja ter sektor žit in ajde), predloži tudi VELJAVNI CERTIFIKAT ZA DISTRIBUTERJA Z OPREDELJENO SHEMO KAKOVOSTI (ki se</w:t>
      </w:r>
      <w:r w:rsidR="003E5BB5">
        <w:rPr>
          <w:rFonts w:ascii="Calibri Light" w:hAnsi="Calibri Light" w:cs="Calibri Light"/>
          <w:noProof/>
          <w:sz w:val="20"/>
        </w:rPr>
        <w:t xml:space="preserve"> </w:t>
      </w:r>
      <w:r w:rsidRPr="008F1810">
        <w:rPr>
          <w:rFonts w:ascii="Calibri Light" w:hAnsi="Calibri Light" w:cs="Calibri Light"/>
          <w:noProof/>
          <w:sz w:val="20"/>
        </w:rPr>
        <w:t>glasi na ponudnikovo ali podizvajalčevo ime).</w:t>
      </w:r>
    </w:p>
    <w:p w14:paraId="32675B96"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423145F6"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755B83E"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2E8A2679"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04F2C4DB"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076B150"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47D4D44"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2609DF47"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63C77BC3"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6E3C0ED"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A6D432E"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6CB6F195"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415ED1F9" w14:textId="77777777" w:rsidR="008F1810" w:rsidRPr="00F3386B" w:rsidRDefault="008F1810" w:rsidP="008F1810">
      <w:pPr>
        <w:autoSpaceDE w:val="0"/>
        <w:autoSpaceDN w:val="0"/>
        <w:adjustRightInd w:val="0"/>
        <w:jc w:val="both"/>
        <w:rPr>
          <w:rFonts w:ascii="Calibri Light" w:hAnsi="Calibri Light" w:cs="Calibri Light"/>
          <w:noProof/>
          <w:sz w:val="16"/>
          <w:szCs w:val="16"/>
        </w:rPr>
      </w:pPr>
    </w:p>
    <w:p w14:paraId="6DAA0636" w14:textId="77777777" w:rsidR="008F1810" w:rsidRPr="00F3386B" w:rsidRDefault="008F1810" w:rsidP="008F1810">
      <w:pPr>
        <w:autoSpaceDE w:val="0"/>
        <w:autoSpaceDN w:val="0"/>
        <w:adjustRightInd w:val="0"/>
        <w:jc w:val="both"/>
        <w:rPr>
          <w:rFonts w:ascii="Calibri Light" w:hAnsi="Calibri Light" w:cs="Calibri Light"/>
          <w:noProof/>
          <w:sz w:val="16"/>
          <w:szCs w:val="16"/>
        </w:rPr>
      </w:pPr>
      <w:r w:rsidRPr="00F3386B">
        <w:rPr>
          <w:rFonts w:ascii="Calibri Light" w:hAnsi="Calibri Light" w:cs="Calibri Light"/>
          <w:noProof/>
          <w:sz w:val="16"/>
          <w:szCs w:val="16"/>
        </w:rPr>
        <w:t>NAVODILO:</w:t>
      </w:r>
    </w:p>
    <w:p w14:paraId="0DBF29A7" w14:textId="10CE0284" w:rsidR="008F1810" w:rsidRPr="00F3386B" w:rsidRDefault="008F1810" w:rsidP="008F1810">
      <w:pPr>
        <w:autoSpaceDE w:val="0"/>
        <w:autoSpaceDN w:val="0"/>
        <w:adjustRightInd w:val="0"/>
        <w:jc w:val="both"/>
        <w:rPr>
          <w:rFonts w:ascii="Calibri Light" w:hAnsi="Calibri Light" w:cs="Calibri Light"/>
          <w:noProof/>
          <w:sz w:val="16"/>
          <w:szCs w:val="16"/>
        </w:rPr>
      </w:pPr>
      <w:r w:rsidRPr="00F3386B">
        <w:rPr>
          <w:rFonts w:ascii="Calibri Light" w:hAnsi="Calibri Light" w:cs="Calibri Light"/>
          <w:noProof/>
          <w:sz w:val="16"/>
          <w:szCs w:val="16"/>
        </w:rPr>
        <w:t>V primeru skupne ponudbe certifikate partnerji v skupni ponudbi predložijo skupno. V primeru ponudbe s podizvajalci certifikate predloži le ponudnik</w:t>
      </w:r>
      <w:r w:rsidR="00DA6118">
        <w:rPr>
          <w:rFonts w:ascii="Calibri Light" w:hAnsi="Calibri Light" w:cs="Calibri Light"/>
          <w:noProof/>
          <w:sz w:val="16"/>
          <w:szCs w:val="16"/>
        </w:rPr>
        <w:t>.</w:t>
      </w:r>
    </w:p>
    <w:p w14:paraId="7A1C6019" w14:textId="77777777" w:rsidR="008F1810" w:rsidRPr="00F3386B" w:rsidRDefault="008F1810">
      <w:pPr>
        <w:spacing w:line="240" w:lineRule="auto"/>
        <w:rPr>
          <w:rFonts w:ascii="Calibri Light" w:hAnsi="Calibri Light" w:cs="Calibri Light"/>
          <w:noProof/>
          <w:sz w:val="16"/>
          <w:szCs w:val="16"/>
        </w:rPr>
      </w:pPr>
      <w:r w:rsidRPr="00F3386B">
        <w:rPr>
          <w:rFonts w:ascii="Calibri Light" w:hAnsi="Calibri Light" w:cs="Calibri Light"/>
          <w:noProof/>
          <w:sz w:val="16"/>
          <w:szCs w:val="16"/>
        </w:rPr>
        <w:br w:type="page"/>
      </w:r>
    </w:p>
    <w:p w14:paraId="1B8362FC"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lastRenderedPageBreak/>
        <w:t>PONUDNIK:</w:t>
      </w:r>
    </w:p>
    <w:p w14:paraId="1A7929C0" w14:textId="113492C9" w:rsidR="008F1810" w:rsidRPr="008F1810" w:rsidRDefault="00DA6118" w:rsidP="008F1810">
      <w:pPr>
        <w:autoSpaceDE w:val="0"/>
        <w:autoSpaceDN w:val="0"/>
        <w:adjustRightInd w:val="0"/>
        <w:jc w:val="both"/>
        <w:rPr>
          <w:rFonts w:ascii="Calibri Light" w:hAnsi="Calibri Light" w:cs="Calibri Light"/>
          <w:noProof/>
          <w:sz w:val="20"/>
        </w:rPr>
      </w:pPr>
      <w:r>
        <w:rPr>
          <w:rFonts w:ascii="Calibri Light" w:hAnsi="Calibri Light" w:cs="Calibri Light"/>
          <w:noProof/>
          <w:sz w:val="20"/>
        </w:rPr>
        <w:pict w14:anchorId="28EFF1ED">
          <v:rect id="_x0000_i1025" style="width:0;height:1.5pt" o:hralign="center" o:hrstd="t" o:hr="t" fillcolor="#a0a0a0" stroked="f"/>
        </w:pict>
      </w:r>
    </w:p>
    <w:p w14:paraId="35437A2D"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8B2D880"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0028A3A2"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321A3E84"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33DD1E6E" w14:textId="77777777" w:rsidR="008F1810" w:rsidRPr="003E5BB5" w:rsidRDefault="008F1810" w:rsidP="00DA6118">
      <w:pPr>
        <w:autoSpaceDE w:val="0"/>
        <w:autoSpaceDN w:val="0"/>
        <w:adjustRightInd w:val="0"/>
        <w:jc w:val="center"/>
        <w:rPr>
          <w:rFonts w:ascii="Calibri Light" w:hAnsi="Calibri Light" w:cs="Calibri Light"/>
          <w:b/>
          <w:bCs/>
          <w:noProof/>
          <w:sz w:val="20"/>
        </w:rPr>
      </w:pPr>
      <w:r w:rsidRPr="003E5BB5">
        <w:rPr>
          <w:rFonts w:ascii="Calibri Light" w:hAnsi="Calibri Light" w:cs="Calibri Light"/>
          <w:b/>
          <w:bCs/>
          <w:noProof/>
          <w:sz w:val="20"/>
        </w:rPr>
        <w:t>IZJAVA – IZPOLNJEVANJE PREDPISANIH ZAHTEV S PODROČJA VARNOSTI ŽIVIL</w:t>
      </w:r>
    </w:p>
    <w:p w14:paraId="44E526F8"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2614DD19"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14:paraId="0972DC3B"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677763D" w14:textId="1820E0D3"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Hkrati izjavljamo, da so obrati (vključno s premičnimi obrati) registrirani oziroma, če to zahteva zakonodaja, odobreni pri Upravi RS za varno hrano, veterinarstvo in varstvo rastlin oziroma da izpolnjujejo zahteve iz predpisa, ki ureja maj</w:t>
      </w:r>
      <w:r w:rsidR="00DA6118">
        <w:rPr>
          <w:rFonts w:ascii="Calibri Light" w:hAnsi="Calibri Light" w:cs="Calibri Light"/>
          <w:noProof/>
          <w:sz w:val="20"/>
        </w:rPr>
        <w:t>h</w:t>
      </w:r>
      <w:r w:rsidRPr="008F1810">
        <w:rPr>
          <w:rFonts w:ascii="Calibri Light" w:hAnsi="Calibri Light" w:cs="Calibri Light"/>
          <w:noProof/>
          <w:sz w:val="20"/>
        </w:rPr>
        <w:t>ne količine živil in pogoje za njihovo pridelavo.</w:t>
      </w:r>
    </w:p>
    <w:p w14:paraId="7FFFBB7A"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0C835CD" w14:textId="77777777" w:rsidR="008F1810" w:rsidRPr="008F1810" w:rsidRDefault="008F1810" w:rsidP="008F1810">
      <w:pPr>
        <w:autoSpaceDE w:val="0"/>
        <w:autoSpaceDN w:val="0"/>
        <w:adjustRightInd w:val="0"/>
        <w:jc w:val="both"/>
        <w:rPr>
          <w:rFonts w:ascii="Calibri Light" w:hAnsi="Calibri Light" w:cs="Calibri Light"/>
          <w:noProof/>
          <w:sz w:val="20"/>
        </w:rPr>
      </w:pPr>
      <w:r w:rsidRPr="008F1810">
        <w:rPr>
          <w:rFonts w:ascii="Calibri Light" w:hAnsi="Calibri Light" w:cs="Calibri Light"/>
          <w:noProof/>
          <w:sz w:val="20"/>
        </w:rPr>
        <w:t>Obvezujemo se, da bomo v primeru, če bomo ugotovili, da naši proizvodi predstavljajo tveganje za zdravje ljudi, takoj izvedli predpisane postopke umika oziroma odpoklica in o tem nemudoma obvestili prejemnike teh proizvodov.</w:t>
      </w:r>
    </w:p>
    <w:p w14:paraId="6BC4C453"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6AC8F99"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550DCCB4"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0D72F36E"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0DF174DE"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031D1B14"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2BBC9E3D" w14:textId="77777777" w:rsidR="00DA6118" w:rsidRPr="00B5348E" w:rsidRDefault="00DA6118" w:rsidP="00DA6118">
      <w:pPr>
        <w:pStyle w:val="podpisi"/>
        <w:tabs>
          <w:tab w:val="left" w:pos="284"/>
        </w:tabs>
        <w:spacing w:line="240" w:lineRule="auto"/>
        <w:jc w:val="both"/>
        <w:rPr>
          <w:rFonts w:ascii="Calibri Light" w:hAnsi="Calibri Light" w:cs="Calibri Light"/>
          <w:bCs/>
          <w:szCs w:val="20"/>
          <w:lang w:val="sl-SI"/>
        </w:rPr>
      </w:pPr>
    </w:p>
    <w:p w14:paraId="7E0F4E1E" w14:textId="77777777" w:rsidR="00DA6118" w:rsidRPr="00B5348E" w:rsidRDefault="00DA6118" w:rsidP="00DA6118">
      <w:pPr>
        <w:pStyle w:val="podpisi"/>
        <w:tabs>
          <w:tab w:val="left" w:pos="284"/>
        </w:tabs>
        <w:spacing w:line="240" w:lineRule="auto"/>
        <w:jc w:val="both"/>
        <w:rPr>
          <w:rFonts w:ascii="Calibri Light" w:hAnsi="Calibri Light" w:cs="Calibri Light"/>
          <w:bCs/>
          <w:szCs w:val="20"/>
          <w:lang w:val="sl-SI"/>
        </w:rPr>
      </w:pPr>
    </w:p>
    <w:p w14:paraId="2C34CB70" w14:textId="77777777" w:rsidR="00DA6118" w:rsidRPr="00B5348E" w:rsidRDefault="00DA6118" w:rsidP="00DA6118">
      <w:pPr>
        <w:pStyle w:val="podpisi"/>
        <w:tabs>
          <w:tab w:val="clear" w:pos="3402"/>
          <w:tab w:val="left" w:pos="284"/>
        </w:tabs>
        <w:spacing w:line="240" w:lineRule="auto"/>
        <w:jc w:val="both"/>
        <w:rPr>
          <w:rFonts w:ascii="Calibri Light" w:hAnsi="Calibri Light" w:cs="Calibri Light"/>
          <w:b/>
          <w:szCs w:val="20"/>
          <w:lang w:val="sl-SI"/>
        </w:rPr>
      </w:pPr>
    </w:p>
    <w:tbl>
      <w:tblPr>
        <w:tblW w:w="0" w:type="auto"/>
        <w:jc w:val="center"/>
        <w:tblLook w:val="04A0" w:firstRow="1" w:lastRow="0" w:firstColumn="1" w:lastColumn="0" w:noHBand="0" w:noVBand="1"/>
      </w:tblPr>
      <w:tblGrid>
        <w:gridCol w:w="2879"/>
        <w:gridCol w:w="2879"/>
        <w:gridCol w:w="2880"/>
      </w:tblGrid>
      <w:tr w:rsidR="00DA6118" w:rsidRPr="00B5348E" w14:paraId="48FFE458" w14:textId="77777777" w:rsidTr="004C1B4C">
        <w:trPr>
          <w:jc w:val="center"/>
        </w:trPr>
        <w:tc>
          <w:tcPr>
            <w:tcW w:w="2879" w:type="dxa"/>
            <w:shd w:val="clear" w:color="auto" w:fill="auto"/>
          </w:tcPr>
          <w:p w14:paraId="006D48F4" w14:textId="77777777" w:rsidR="00DA6118" w:rsidRPr="00B5348E" w:rsidRDefault="00DA6118" w:rsidP="004C1B4C">
            <w:pPr>
              <w:pStyle w:val="podpisi"/>
              <w:tabs>
                <w:tab w:val="clear" w:pos="3402"/>
                <w:tab w:val="left" w:pos="284"/>
              </w:tabs>
              <w:spacing w:line="240" w:lineRule="auto"/>
              <w:rPr>
                <w:rFonts w:ascii="Calibri Light" w:hAnsi="Calibri Light" w:cs="Calibri Light"/>
                <w:szCs w:val="20"/>
                <w:lang w:val="sl-SI"/>
              </w:rPr>
            </w:pPr>
            <w:r w:rsidRPr="00B5348E">
              <w:rPr>
                <w:rFonts w:ascii="Calibri Light" w:hAnsi="Calibri Light" w:cs="Calibri Light"/>
                <w:szCs w:val="20"/>
                <w:lang w:val="sl-SI"/>
              </w:rPr>
              <w:t>Kraj in datum:</w:t>
            </w:r>
            <w:r w:rsidRPr="00B5348E">
              <w:rPr>
                <w:rFonts w:ascii="Calibri Light" w:hAnsi="Calibri Light" w:cs="Calibri Light"/>
                <w:szCs w:val="20"/>
                <w:lang w:val="sl-SI"/>
              </w:rPr>
              <w:tab/>
            </w:r>
          </w:p>
        </w:tc>
        <w:tc>
          <w:tcPr>
            <w:tcW w:w="2879" w:type="dxa"/>
            <w:shd w:val="clear" w:color="auto" w:fill="auto"/>
          </w:tcPr>
          <w:p w14:paraId="7B947421" w14:textId="77777777" w:rsidR="00DA6118" w:rsidRPr="00B5348E" w:rsidRDefault="00DA6118" w:rsidP="004C1B4C">
            <w:pPr>
              <w:pStyle w:val="podpisi"/>
              <w:tabs>
                <w:tab w:val="clear" w:pos="3402"/>
                <w:tab w:val="left" w:pos="284"/>
              </w:tabs>
              <w:spacing w:line="240" w:lineRule="auto"/>
              <w:jc w:val="center"/>
              <w:rPr>
                <w:rFonts w:ascii="Calibri Light" w:hAnsi="Calibri Light" w:cs="Calibri Light"/>
                <w:szCs w:val="20"/>
                <w:lang w:val="sl-SI"/>
              </w:rPr>
            </w:pPr>
            <w:r w:rsidRPr="00B5348E">
              <w:rPr>
                <w:rFonts w:ascii="Calibri Light" w:hAnsi="Calibri Light" w:cs="Calibri Light"/>
                <w:szCs w:val="20"/>
                <w:lang w:val="sl-SI"/>
              </w:rPr>
              <w:t>Žig:</w:t>
            </w:r>
          </w:p>
        </w:tc>
        <w:tc>
          <w:tcPr>
            <w:tcW w:w="2880" w:type="dxa"/>
            <w:shd w:val="clear" w:color="auto" w:fill="auto"/>
          </w:tcPr>
          <w:p w14:paraId="09381EBD" w14:textId="77777777" w:rsidR="00DA6118" w:rsidRPr="00B5348E" w:rsidRDefault="00DA6118" w:rsidP="004C1B4C">
            <w:pPr>
              <w:pStyle w:val="podpisi"/>
              <w:tabs>
                <w:tab w:val="clear" w:pos="3402"/>
                <w:tab w:val="left" w:pos="284"/>
              </w:tabs>
              <w:spacing w:line="240" w:lineRule="auto"/>
              <w:jc w:val="right"/>
              <w:rPr>
                <w:rFonts w:ascii="Calibri Light" w:hAnsi="Calibri Light" w:cs="Calibri Light"/>
                <w:szCs w:val="20"/>
                <w:lang w:val="sl-SI"/>
              </w:rPr>
            </w:pPr>
            <w:r w:rsidRPr="00B5348E">
              <w:rPr>
                <w:rFonts w:ascii="Calibri Light" w:hAnsi="Calibri Light" w:cs="Calibri Light"/>
                <w:szCs w:val="20"/>
                <w:lang w:val="sl-SI"/>
              </w:rPr>
              <w:t>Podpis zakonitega zastopnika:</w:t>
            </w:r>
          </w:p>
        </w:tc>
      </w:tr>
    </w:tbl>
    <w:p w14:paraId="0EA48B1C"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59797788"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23EB7C64"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C0FD5F5"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268FD260"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76867374"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F082D64"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17C21FBC"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0D4830F0" w14:textId="77777777" w:rsidR="008F1810" w:rsidRPr="008F1810" w:rsidRDefault="008F1810" w:rsidP="008F1810">
      <w:pPr>
        <w:autoSpaceDE w:val="0"/>
        <w:autoSpaceDN w:val="0"/>
        <w:adjustRightInd w:val="0"/>
        <w:jc w:val="both"/>
        <w:rPr>
          <w:rFonts w:ascii="Calibri Light" w:hAnsi="Calibri Light" w:cs="Calibri Light"/>
          <w:noProof/>
          <w:sz w:val="20"/>
        </w:rPr>
      </w:pPr>
    </w:p>
    <w:p w14:paraId="258A1F29" w14:textId="77777777" w:rsidR="008F1810" w:rsidRPr="00F3386B" w:rsidRDefault="008F1810" w:rsidP="008F1810">
      <w:pPr>
        <w:autoSpaceDE w:val="0"/>
        <w:autoSpaceDN w:val="0"/>
        <w:adjustRightInd w:val="0"/>
        <w:jc w:val="both"/>
        <w:rPr>
          <w:rFonts w:ascii="Calibri Light" w:hAnsi="Calibri Light" w:cs="Calibri Light"/>
          <w:noProof/>
          <w:sz w:val="16"/>
          <w:szCs w:val="16"/>
        </w:rPr>
      </w:pPr>
    </w:p>
    <w:p w14:paraId="3EDA35AC" w14:textId="77777777" w:rsidR="008F1810" w:rsidRPr="00F3386B" w:rsidRDefault="008F1810" w:rsidP="008F1810">
      <w:pPr>
        <w:autoSpaceDE w:val="0"/>
        <w:autoSpaceDN w:val="0"/>
        <w:adjustRightInd w:val="0"/>
        <w:jc w:val="both"/>
        <w:rPr>
          <w:rFonts w:ascii="Calibri Light" w:hAnsi="Calibri Light" w:cs="Calibri Light"/>
          <w:noProof/>
          <w:sz w:val="16"/>
          <w:szCs w:val="16"/>
        </w:rPr>
      </w:pPr>
      <w:r w:rsidRPr="00F3386B">
        <w:rPr>
          <w:rFonts w:ascii="Calibri Light" w:hAnsi="Calibri Light" w:cs="Calibri Light"/>
          <w:noProof/>
          <w:sz w:val="16"/>
          <w:szCs w:val="16"/>
        </w:rPr>
        <w:t>NAVODILO:</w:t>
      </w:r>
    </w:p>
    <w:p w14:paraId="5449CFCA" w14:textId="77777777" w:rsidR="008F1810" w:rsidRPr="00F3386B" w:rsidRDefault="008F1810" w:rsidP="008F1810">
      <w:pPr>
        <w:autoSpaceDE w:val="0"/>
        <w:autoSpaceDN w:val="0"/>
        <w:adjustRightInd w:val="0"/>
        <w:jc w:val="both"/>
        <w:rPr>
          <w:rFonts w:ascii="Calibri Light" w:hAnsi="Calibri Light" w:cs="Calibri Light"/>
          <w:noProof/>
          <w:sz w:val="16"/>
          <w:szCs w:val="16"/>
        </w:rPr>
      </w:pPr>
      <w:r w:rsidRPr="00F3386B">
        <w:rPr>
          <w:rFonts w:ascii="Calibri Light" w:hAnsi="Calibri Light" w:cs="Calibri Light"/>
          <w:noProof/>
          <w:sz w:val="16"/>
          <w:szCs w:val="16"/>
        </w:rPr>
        <w:t>V primeru skupne ponudbe izjavo predložijo vsi partnerji.</w:t>
      </w:r>
    </w:p>
    <w:p w14:paraId="30656199" w14:textId="2EB55D16" w:rsidR="00A813C0" w:rsidRPr="00F3386B" w:rsidRDefault="008F1810" w:rsidP="008F1810">
      <w:pPr>
        <w:autoSpaceDE w:val="0"/>
        <w:autoSpaceDN w:val="0"/>
        <w:adjustRightInd w:val="0"/>
        <w:jc w:val="both"/>
        <w:rPr>
          <w:rFonts w:ascii="Calibri Light" w:hAnsi="Calibri Light" w:cs="Calibri Light"/>
          <w:noProof/>
          <w:sz w:val="16"/>
          <w:szCs w:val="16"/>
        </w:rPr>
      </w:pPr>
      <w:r w:rsidRPr="00F3386B">
        <w:rPr>
          <w:rFonts w:ascii="Calibri Light" w:hAnsi="Calibri Light" w:cs="Calibri Light"/>
          <w:noProof/>
          <w:sz w:val="16"/>
          <w:szCs w:val="16"/>
        </w:rPr>
        <w:t>V primeru ponudbe s podizvajalci izjavo predloži tudi vsak podizvajalec</w:t>
      </w:r>
    </w:p>
    <w:p w14:paraId="473D7F4E" w14:textId="77777777" w:rsidR="00313BE9" w:rsidRPr="00F3386B" w:rsidRDefault="00A813C0" w:rsidP="00192370">
      <w:pPr>
        <w:pStyle w:val="Naslov1"/>
        <w:spacing w:before="0" w:after="0"/>
        <w:rPr>
          <w:rFonts w:ascii="Calibri Light" w:hAnsi="Calibri Light" w:cs="Calibri Light"/>
          <w:noProof/>
          <w:sz w:val="16"/>
          <w:szCs w:val="16"/>
        </w:rPr>
      </w:pPr>
      <w:r w:rsidRPr="00F3386B">
        <w:rPr>
          <w:rFonts w:ascii="Calibri Light" w:hAnsi="Calibri Light" w:cs="Calibri Light"/>
          <w:noProof/>
          <w:sz w:val="16"/>
          <w:szCs w:val="16"/>
        </w:rPr>
        <w:br w:type="page"/>
      </w:r>
    </w:p>
    <w:p w14:paraId="1D49BA97" w14:textId="77777777" w:rsidR="00A72802" w:rsidRPr="00B5348E" w:rsidRDefault="0012356B" w:rsidP="00192370">
      <w:pPr>
        <w:pStyle w:val="Naslov1"/>
        <w:spacing w:before="0" w:after="0"/>
        <w:rPr>
          <w:rFonts w:ascii="Calibri Light" w:hAnsi="Calibri Light" w:cs="Calibri Light"/>
          <w:caps/>
          <w:noProof/>
        </w:rPr>
      </w:pPr>
      <w:bookmarkStart w:id="19" w:name="_Toc191986442"/>
      <w:r w:rsidRPr="00B5348E">
        <w:rPr>
          <w:rFonts w:ascii="Calibri Light" w:hAnsi="Calibri Light" w:cs="Calibri Light"/>
          <w:caps/>
          <w:noProof/>
        </w:rPr>
        <w:lastRenderedPageBreak/>
        <w:t>Zavarovanje za dobro izvedbo pogodbenih obveznosti</w:t>
      </w:r>
      <w:bookmarkEnd w:id="19"/>
      <w:r w:rsidRPr="00B5348E">
        <w:rPr>
          <w:rFonts w:ascii="Calibri Light" w:hAnsi="Calibri Light" w:cs="Calibri Light"/>
          <w:caps/>
          <w:noProof/>
        </w:rPr>
        <w:t xml:space="preserve"> </w:t>
      </w:r>
    </w:p>
    <w:p w14:paraId="3087F1DF" w14:textId="77777777" w:rsidR="001C39F2" w:rsidRPr="00B5348E" w:rsidRDefault="001C39F2" w:rsidP="00192370">
      <w:pPr>
        <w:autoSpaceDE w:val="0"/>
        <w:autoSpaceDN w:val="0"/>
        <w:adjustRightInd w:val="0"/>
        <w:spacing w:line="240" w:lineRule="auto"/>
        <w:rPr>
          <w:rFonts w:ascii="Calibri Light" w:hAnsi="Calibri Light" w:cs="Calibri Light"/>
          <w:noProof/>
          <w:sz w:val="18"/>
          <w:szCs w:val="18"/>
        </w:rPr>
      </w:pPr>
    </w:p>
    <w:p w14:paraId="6A56C8A2" w14:textId="1C9F0B9A" w:rsidR="001C39F2" w:rsidRPr="00B5348E" w:rsidRDefault="001C39F2" w:rsidP="00192370">
      <w:pPr>
        <w:autoSpaceDE w:val="0"/>
        <w:autoSpaceDN w:val="0"/>
        <w:adjustRightInd w:val="0"/>
        <w:spacing w:line="240" w:lineRule="auto"/>
        <w:rPr>
          <w:rFonts w:ascii="Calibri Light" w:hAnsi="Calibri Light" w:cs="Calibri Light"/>
          <w:noProof/>
          <w:sz w:val="18"/>
          <w:szCs w:val="18"/>
        </w:rPr>
      </w:pPr>
      <w:r w:rsidRPr="00B5348E">
        <w:rPr>
          <w:rFonts w:ascii="Calibri Light" w:hAnsi="Calibri Light" w:cs="Calibri Light"/>
          <w:noProof/>
          <w:sz w:val="18"/>
          <w:szCs w:val="18"/>
        </w:rPr>
        <w:t>.........................................................................</w:t>
      </w:r>
      <w:r w:rsidR="001023A6">
        <w:rPr>
          <w:rFonts w:ascii="Calibri Light" w:hAnsi="Calibri Light" w:cs="Calibri Light"/>
          <w:noProof/>
          <w:sz w:val="18"/>
          <w:szCs w:val="18"/>
        </w:rPr>
        <w:t xml:space="preserve"> </w:t>
      </w:r>
      <w:r w:rsidRPr="00B5348E">
        <w:rPr>
          <w:rFonts w:ascii="Calibri Light" w:hAnsi="Calibri Light" w:cs="Calibri Light"/>
          <w:noProof/>
          <w:sz w:val="18"/>
          <w:szCs w:val="18"/>
        </w:rPr>
        <w:t>.....................................................</w:t>
      </w:r>
    </w:p>
    <w:p w14:paraId="1E5BD9C7" w14:textId="623FD0E7" w:rsidR="001C39F2" w:rsidRPr="00B5348E" w:rsidRDefault="001C39F2" w:rsidP="00192370">
      <w:pPr>
        <w:autoSpaceDE w:val="0"/>
        <w:autoSpaceDN w:val="0"/>
        <w:adjustRightInd w:val="0"/>
        <w:spacing w:line="240" w:lineRule="auto"/>
        <w:rPr>
          <w:rFonts w:ascii="Calibri Light" w:hAnsi="Calibri Light" w:cs="Calibri Light"/>
          <w:noProof/>
          <w:sz w:val="18"/>
          <w:szCs w:val="18"/>
        </w:rPr>
      </w:pPr>
      <w:r w:rsidRPr="00B5348E">
        <w:rPr>
          <w:rFonts w:ascii="Calibri Light" w:hAnsi="Calibri Light" w:cs="Calibri Light"/>
          <w:noProof/>
          <w:sz w:val="18"/>
          <w:szCs w:val="18"/>
        </w:rPr>
        <w:t xml:space="preserve"> (naziv/ime in sedež izdajatelja menice - ponudnika)</w:t>
      </w:r>
      <w:r w:rsidR="001023A6">
        <w:rPr>
          <w:rFonts w:ascii="Calibri Light" w:hAnsi="Calibri Light" w:cs="Calibri Light"/>
          <w:noProof/>
          <w:sz w:val="18"/>
          <w:szCs w:val="18"/>
        </w:rPr>
        <w:t xml:space="preserve"> </w:t>
      </w:r>
      <w:r w:rsidRPr="00B5348E">
        <w:rPr>
          <w:rFonts w:ascii="Calibri Light" w:hAnsi="Calibri Light" w:cs="Calibri Light"/>
          <w:noProof/>
          <w:sz w:val="18"/>
          <w:szCs w:val="18"/>
        </w:rPr>
        <w:t xml:space="preserve">(kraj in datum izdaje izjave in naloga) </w:t>
      </w:r>
    </w:p>
    <w:p w14:paraId="44BE627D" w14:textId="77777777" w:rsidR="001C39F2" w:rsidRPr="00B5348E" w:rsidRDefault="001C39F2" w:rsidP="00192370">
      <w:pPr>
        <w:autoSpaceDE w:val="0"/>
        <w:autoSpaceDN w:val="0"/>
        <w:adjustRightInd w:val="0"/>
        <w:spacing w:line="240" w:lineRule="auto"/>
        <w:rPr>
          <w:rFonts w:ascii="Calibri Light" w:hAnsi="Calibri Light" w:cs="Calibri Light"/>
          <w:b/>
          <w:bCs/>
          <w:noProof/>
          <w:sz w:val="18"/>
          <w:szCs w:val="18"/>
        </w:rPr>
      </w:pPr>
      <w:r w:rsidRPr="00B5348E">
        <w:rPr>
          <w:rFonts w:ascii="Calibri Light" w:hAnsi="Calibri Light" w:cs="Calibri Light"/>
          <w:b/>
          <w:bCs/>
          <w:noProof/>
          <w:sz w:val="18"/>
          <w:szCs w:val="18"/>
        </w:rPr>
        <w:t xml:space="preserve"> </w:t>
      </w:r>
    </w:p>
    <w:p w14:paraId="56D51BEB" w14:textId="77777777" w:rsidR="001C39F2" w:rsidRPr="00B5348E" w:rsidRDefault="001C39F2" w:rsidP="00192370">
      <w:pPr>
        <w:autoSpaceDE w:val="0"/>
        <w:autoSpaceDN w:val="0"/>
        <w:adjustRightInd w:val="0"/>
        <w:spacing w:line="240" w:lineRule="auto"/>
        <w:jc w:val="both"/>
        <w:rPr>
          <w:rFonts w:ascii="Calibri Light" w:hAnsi="Calibri Light" w:cs="Calibri Light"/>
          <w:b/>
          <w:bCs/>
          <w:noProof/>
          <w:sz w:val="18"/>
          <w:szCs w:val="18"/>
        </w:rPr>
      </w:pPr>
      <w:r w:rsidRPr="00B5348E">
        <w:rPr>
          <w:rFonts w:ascii="Calibri Light" w:hAnsi="Calibri Light" w:cs="Calibri Light"/>
          <w:b/>
          <w:bCs/>
          <w:noProof/>
          <w:sz w:val="18"/>
          <w:szCs w:val="18"/>
        </w:rPr>
        <w:t xml:space="preserve"> MENIČNA IZJAVA IN NALOG ZA PLAČILO MENICE – za dobro izvedbo pogodbenih obveznosti </w:t>
      </w:r>
    </w:p>
    <w:p w14:paraId="489CDD4A" w14:textId="77777777" w:rsidR="001C39F2" w:rsidRPr="00B5348E" w:rsidRDefault="001C39F2" w:rsidP="00192370">
      <w:pPr>
        <w:autoSpaceDE w:val="0"/>
        <w:autoSpaceDN w:val="0"/>
        <w:adjustRightInd w:val="0"/>
        <w:spacing w:line="240" w:lineRule="auto"/>
        <w:jc w:val="both"/>
        <w:rPr>
          <w:rFonts w:ascii="Calibri Light" w:hAnsi="Calibri Light" w:cs="Calibri Light"/>
          <w:b/>
          <w:bCs/>
          <w:noProof/>
          <w:sz w:val="18"/>
          <w:szCs w:val="18"/>
        </w:rPr>
      </w:pPr>
    </w:p>
    <w:p w14:paraId="44E22E55" w14:textId="7533D46F" w:rsidR="001C39F2" w:rsidRPr="00B5348E" w:rsidRDefault="001C39F2" w:rsidP="00192370">
      <w:pPr>
        <w:autoSpaceDE w:val="0"/>
        <w:autoSpaceDN w:val="0"/>
        <w:adjustRightInd w:val="0"/>
        <w:spacing w:line="240" w:lineRule="auto"/>
        <w:jc w:val="both"/>
        <w:rPr>
          <w:rFonts w:ascii="Calibri Light" w:hAnsi="Calibri Light" w:cs="Calibri Light"/>
          <w:b/>
          <w:bCs/>
          <w:noProof/>
          <w:sz w:val="18"/>
          <w:szCs w:val="18"/>
        </w:rPr>
      </w:pPr>
      <w:r w:rsidRPr="00B5348E">
        <w:rPr>
          <w:rFonts w:ascii="Calibri Light" w:hAnsi="Calibri Light" w:cs="Calibri Light"/>
          <w:b/>
          <w:bCs/>
          <w:noProof/>
          <w:sz w:val="18"/>
          <w:szCs w:val="18"/>
        </w:rPr>
        <w:t>I.</w:t>
      </w:r>
      <w:r w:rsidR="001023A6">
        <w:rPr>
          <w:rFonts w:ascii="Calibri Light" w:hAnsi="Calibri Light" w:cs="Calibri Light"/>
          <w:b/>
          <w:bCs/>
          <w:noProof/>
          <w:sz w:val="18"/>
          <w:szCs w:val="18"/>
        </w:rPr>
        <w:t xml:space="preserve"> </w:t>
      </w:r>
      <w:r w:rsidRPr="00B5348E">
        <w:rPr>
          <w:rFonts w:ascii="Calibri Light" w:hAnsi="Calibri Light" w:cs="Calibri Light"/>
          <w:b/>
          <w:bCs/>
          <w:noProof/>
          <w:sz w:val="18"/>
          <w:szCs w:val="18"/>
        </w:rPr>
        <w:t xml:space="preserve">MENIČNA IZJAVA </w:t>
      </w:r>
    </w:p>
    <w:p w14:paraId="3418538A" w14:textId="7C510399"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V</w:t>
      </w:r>
      <w:r w:rsidR="001023A6">
        <w:rPr>
          <w:rFonts w:ascii="Calibri Light" w:hAnsi="Calibri Light" w:cs="Calibri Light"/>
          <w:sz w:val="18"/>
          <w:szCs w:val="18"/>
        </w:rPr>
        <w:t xml:space="preserve"> </w:t>
      </w:r>
      <w:r w:rsidRPr="00B5348E">
        <w:rPr>
          <w:rFonts w:ascii="Calibri Light" w:hAnsi="Calibri Light" w:cs="Calibri Light"/>
          <w:sz w:val="18"/>
          <w:szCs w:val="18"/>
        </w:rPr>
        <w:t>skladu</w:t>
      </w:r>
      <w:r w:rsidR="001023A6">
        <w:rPr>
          <w:rFonts w:ascii="Calibri Light" w:hAnsi="Calibri Light" w:cs="Calibri Light"/>
          <w:sz w:val="18"/>
          <w:szCs w:val="18"/>
        </w:rPr>
        <w:t xml:space="preserve"> </w:t>
      </w:r>
      <w:r w:rsidRPr="00B5348E">
        <w:rPr>
          <w:rFonts w:ascii="Calibri Light" w:hAnsi="Calibri Light" w:cs="Calibri Light"/>
          <w:sz w:val="18"/>
          <w:szCs w:val="18"/>
        </w:rPr>
        <w:t xml:space="preserve">z okvirnim sporazumom javnega naročila SUKCESIVNA DOBAVA </w:t>
      </w:r>
      <w:r w:rsidR="009C7CC7" w:rsidRPr="00B5348E">
        <w:rPr>
          <w:rFonts w:ascii="Calibri Light" w:hAnsi="Calibri Light" w:cs="Calibri Light"/>
          <w:sz w:val="18"/>
          <w:szCs w:val="18"/>
        </w:rPr>
        <w:t>ŽIVIL</w:t>
      </w:r>
      <w:r w:rsidRPr="00B5348E">
        <w:rPr>
          <w:rFonts w:ascii="Calibri Light" w:hAnsi="Calibri Light" w:cs="Calibri Light"/>
          <w:sz w:val="18"/>
          <w:szCs w:val="18"/>
        </w:rPr>
        <w:t>, SKLOP :..................., ki je bil dne ..... objavljen na Portalu javnih naročil,</w:t>
      </w:r>
      <w:r w:rsidR="001023A6">
        <w:rPr>
          <w:rFonts w:ascii="Calibri Light" w:hAnsi="Calibri Light" w:cs="Calibri Light"/>
          <w:sz w:val="18"/>
          <w:szCs w:val="18"/>
        </w:rPr>
        <w:t xml:space="preserve"> </w:t>
      </w:r>
      <w:r w:rsidRPr="00B5348E">
        <w:rPr>
          <w:rFonts w:ascii="Calibri Light" w:hAnsi="Calibri Light" w:cs="Calibri Light"/>
          <w:sz w:val="18"/>
          <w:szCs w:val="18"/>
        </w:rPr>
        <w:t>št. ...................... z dne ………………………., sklenjenim</w:t>
      </w:r>
      <w:r w:rsidR="001023A6">
        <w:rPr>
          <w:rFonts w:ascii="Calibri Light" w:hAnsi="Calibri Light" w:cs="Calibri Light"/>
          <w:sz w:val="18"/>
          <w:szCs w:val="18"/>
        </w:rPr>
        <w:t xml:space="preserve"> </w:t>
      </w:r>
      <w:r w:rsidRPr="00B5348E">
        <w:rPr>
          <w:rFonts w:ascii="Calibri Light" w:hAnsi="Calibri Light" w:cs="Calibri Light"/>
          <w:sz w:val="18"/>
          <w:szCs w:val="18"/>
        </w:rPr>
        <w:t>med</w:t>
      </w:r>
      <w:r w:rsidR="001023A6">
        <w:rPr>
          <w:rFonts w:ascii="Calibri Light" w:hAnsi="Calibri Light" w:cs="Calibri Light"/>
          <w:sz w:val="18"/>
          <w:szCs w:val="18"/>
        </w:rPr>
        <w:t xml:space="preserve"> </w:t>
      </w:r>
      <w:r w:rsidRPr="00B5348E">
        <w:rPr>
          <w:rFonts w:ascii="Calibri Light" w:hAnsi="Calibri Light" w:cs="Calibri Light"/>
          <w:sz w:val="18"/>
          <w:szCs w:val="18"/>
        </w:rPr>
        <w:t>naročnikom</w:t>
      </w:r>
      <w:r w:rsidR="001023A6">
        <w:rPr>
          <w:rFonts w:ascii="Calibri Light" w:hAnsi="Calibri Light" w:cs="Calibri Light"/>
          <w:sz w:val="18"/>
          <w:szCs w:val="18"/>
        </w:rPr>
        <w:t xml:space="preserve"> </w:t>
      </w:r>
      <w:r w:rsidRPr="00B5348E">
        <w:rPr>
          <w:rFonts w:ascii="Calibri Light" w:hAnsi="Calibri Light" w:cs="Calibri Light"/>
          <w:sz w:val="18"/>
          <w:szCs w:val="18"/>
        </w:rPr>
        <w:t>.................................... in</w:t>
      </w:r>
      <w:r w:rsidR="001023A6">
        <w:rPr>
          <w:rFonts w:ascii="Calibri Light" w:hAnsi="Calibri Light" w:cs="Calibri Light"/>
          <w:sz w:val="18"/>
          <w:szCs w:val="18"/>
        </w:rPr>
        <w:t xml:space="preserve"> </w:t>
      </w:r>
      <w:r w:rsidRPr="00B5348E">
        <w:rPr>
          <w:rFonts w:ascii="Calibri Light" w:hAnsi="Calibri Light" w:cs="Calibri Light"/>
          <w:sz w:val="18"/>
          <w:szCs w:val="18"/>
        </w:rPr>
        <w:t>dobaviteljem ............................ je dobavitelj dolžan dobaviti blago v roku, količini in kvaliteti, opredeljeni v navedenem okvirnem sporazumu.</w:t>
      </w:r>
    </w:p>
    <w:p w14:paraId="244994C0"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p>
    <w:p w14:paraId="35DC4565" w14:textId="696B5BB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Za zavarovanje vseh obveznosti v primeru, ko svoje pogodbene obveznosti ne bomo</w:t>
      </w:r>
      <w:r w:rsidR="001023A6">
        <w:rPr>
          <w:rFonts w:ascii="Calibri Light" w:hAnsi="Calibri Light" w:cs="Calibri Light"/>
          <w:sz w:val="18"/>
          <w:szCs w:val="18"/>
        </w:rPr>
        <w:t xml:space="preserve"> </w:t>
      </w:r>
      <w:r w:rsidRPr="00B5348E">
        <w:rPr>
          <w:rFonts w:ascii="Calibri Light" w:hAnsi="Calibri Light" w:cs="Calibri Light"/>
          <w:sz w:val="18"/>
          <w:szCs w:val="18"/>
        </w:rPr>
        <w:t>izpolnili</w:t>
      </w:r>
      <w:r w:rsidR="001023A6">
        <w:rPr>
          <w:rFonts w:ascii="Calibri Light" w:hAnsi="Calibri Light" w:cs="Calibri Light"/>
          <w:sz w:val="18"/>
          <w:szCs w:val="18"/>
        </w:rPr>
        <w:t xml:space="preserve"> </w:t>
      </w:r>
      <w:r w:rsidRPr="00B5348E">
        <w:rPr>
          <w:rFonts w:ascii="Calibri Light" w:hAnsi="Calibri Light" w:cs="Calibri Light"/>
          <w:sz w:val="18"/>
          <w:szCs w:val="18"/>
        </w:rPr>
        <w:t>v</w:t>
      </w:r>
      <w:r w:rsidR="001023A6">
        <w:rPr>
          <w:rFonts w:ascii="Calibri Light" w:hAnsi="Calibri Light" w:cs="Calibri Light"/>
          <w:sz w:val="18"/>
          <w:szCs w:val="18"/>
        </w:rPr>
        <w:t xml:space="preserve"> </w:t>
      </w:r>
      <w:r w:rsidRPr="00B5348E">
        <w:rPr>
          <w:rFonts w:ascii="Calibri Light" w:hAnsi="Calibri Light" w:cs="Calibri Light"/>
          <w:sz w:val="18"/>
          <w:szCs w:val="18"/>
        </w:rPr>
        <w:t>dogovorjeni</w:t>
      </w:r>
      <w:r w:rsidR="001023A6">
        <w:rPr>
          <w:rFonts w:ascii="Calibri Light" w:hAnsi="Calibri Light" w:cs="Calibri Light"/>
          <w:sz w:val="18"/>
          <w:szCs w:val="18"/>
        </w:rPr>
        <w:t xml:space="preserve"> </w:t>
      </w:r>
      <w:r w:rsidRPr="00B5348E">
        <w:rPr>
          <w:rFonts w:ascii="Calibri Light" w:hAnsi="Calibri Light" w:cs="Calibri Light"/>
          <w:sz w:val="18"/>
          <w:szCs w:val="18"/>
        </w:rPr>
        <w:t>kvaliteti,</w:t>
      </w:r>
      <w:r w:rsidR="001023A6">
        <w:rPr>
          <w:rFonts w:ascii="Calibri Light" w:hAnsi="Calibri Light" w:cs="Calibri Light"/>
          <w:sz w:val="18"/>
          <w:szCs w:val="18"/>
        </w:rPr>
        <w:t xml:space="preserve"> </w:t>
      </w:r>
      <w:r w:rsidRPr="00B5348E">
        <w:rPr>
          <w:rFonts w:ascii="Calibri Light" w:hAnsi="Calibri Light" w:cs="Calibri Light"/>
          <w:sz w:val="18"/>
          <w:szCs w:val="18"/>
        </w:rPr>
        <w:t>količini</w:t>
      </w:r>
      <w:r w:rsidR="001023A6">
        <w:rPr>
          <w:rFonts w:ascii="Calibri Light" w:hAnsi="Calibri Light" w:cs="Calibri Light"/>
          <w:sz w:val="18"/>
          <w:szCs w:val="18"/>
        </w:rPr>
        <w:t xml:space="preserve"> </w:t>
      </w:r>
      <w:r w:rsidRPr="00B5348E">
        <w:rPr>
          <w:rFonts w:ascii="Calibri Light" w:hAnsi="Calibri Light" w:cs="Calibri Light"/>
          <w:sz w:val="18"/>
          <w:szCs w:val="18"/>
        </w:rPr>
        <w:t>in</w:t>
      </w:r>
      <w:r w:rsidR="001023A6">
        <w:rPr>
          <w:rFonts w:ascii="Calibri Light" w:hAnsi="Calibri Light" w:cs="Calibri Light"/>
          <w:sz w:val="18"/>
          <w:szCs w:val="18"/>
        </w:rPr>
        <w:t xml:space="preserve"> </w:t>
      </w:r>
      <w:r w:rsidRPr="00B5348E">
        <w:rPr>
          <w:rFonts w:ascii="Calibri Light" w:hAnsi="Calibri Light" w:cs="Calibri Light"/>
          <w:sz w:val="18"/>
          <w:szCs w:val="18"/>
        </w:rPr>
        <w:t>rokih oziroma drugače kršili določbe</w:t>
      </w:r>
      <w:r w:rsidR="001023A6">
        <w:rPr>
          <w:rFonts w:ascii="Calibri Light" w:hAnsi="Calibri Light" w:cs="Calibri Light"/>
          <w:sz w:val="18"/>
          <w:szCs w:val="18"/>
        </w:rPr>
        <w:t xml:space="preserve"> </w:t>
      </w:r>
      <w:r w:rsidRPr="00B5348E">
        <w:rPr>
          <w:rFonts w:ascii="Calibri Light" w:hAnsi="Calibri Light" w:cs="Calibri Light"/>
          <w:sz w:val="18"/>
          <w:szCs w:val="18"/>
        </w:rPr>
        <w:t>razpisne dokumentacije oziroma okvirnega sporazuma, pri</w:t>
      </w:r>
      <w:r w:rsidR="001023A6">
        <w:rPr>
          <w:rFonts w:ascii="Calibri Light" w:hAnsi="Calibri Light" w:cs="Calibri Light"/>
          <w:sz w:val="18"/>
          <w:szCs w:val="18"/>
        </w:rPr>
        <w:t xml:space="preserve"> </w:t>
      </w:r>
      <w:r w:rsidRPr="00B5348E">
        <w:rPr>
          <w:rFonts w:ascii="Calibri Light" w:hAnsi="Calibri Light" w:cs="Calibri Light"/>
          <w:sz w:val="18"/>
          <w:szCs w:val="18"/>
        </w:rPr>
        <w:t>čemer</w:t>
      </w:r>
      <w:r w:rsidR="001023A6">
        <w:rPr>
          <w:rFonts w:ascii="Calibri Light" w:hAnsi="Calibri Light" w:cs="Calibri Light"/>
          <w:sz w:val="18"/>
          <w:szCs w:val="18"/>
        </w:rPr>
        <w:t xml:space="preserve"> </w:t>
      </w:r>
      <w:r w:rsidRPr="00B5348E">
        <w:rPr>
          <w:rFonts w:ascii="Calibri Light" w:hAnsi="Calibri Light" w:cs="Calibri Light"/>
          <w:sz w:val="18"/>
          <w:szCs w:val="18"/>
        </w:rPr>
        <w:t>naša obveza velja tudi v primeru delne</w:t>
      </w:r>
      <w:r w:rsidR="001023A6">
        <w:rPr>
          <w:rFonts w:ascii="Calibri Light" w:hAnsi="Calibri Light" w:cs="Calibri Light"/>
          <w:sz w:val="18"/>
          <w:szCs w:val="18"/>
        </w:rPr>
        <w:t xml:space="preserve"> </w:t>
      </w:r>
      <w:r w:rsidRPr="00B5348E">
        <w:rPr>
          <w:rFonts w:ascii="Calibri Light" w:hAnsi="Calibri Light" w:cs="Calibri Light"/>
          <w:sz w:val="18"/>
          <w:szCs w:val="18"/>
        </w:rPr>
        <w:t>izpolnitve pogodbene obveznosti,</w:t>
      </w:r>
      <w:r w:rsidR="001023A6">
        <w:rPr>
          <w:rFonts w:ascii="Calibri Light" w:hAnsi="Calibri Light" w:cs="Calibri Light"/>
          <w:sz w:val="18"/>
          <w:szCs w:val="18"/>
        </w:rPr>
        <w:t xml:space="preserve"> </w:t>
      </w:r>
      <w:r w:rsidRPr="00B5348E">
        <w:rPr>
          <w:rFonts w:ascii="Calibri Light" w:hAnsi="Calibri Light" w:cs="Calibri Light"/>
          <w:sz w:val="18"/>
          <w:szCs w:val="18"/>
        </w:rPr>
        <w:t>če opravljena</w:t>
      </w:r>
      <w:r w:rsidR="001023A6">
        <w:rPr>
          <w:rFonts w:ascii="Calibri Light" w:hAnsi="Calibri Light" w:cs="Calibri Light"/>
          <w:sz w:val="18"/>
          <w:szCs w:val="18"/>
        </w:rPr>
        <w:t xml:space="preserve"> </w:t>
      </w:r>
      <w:r w:rsidRPr="00B5348E">
        <w:rPr>
          <w:rFonts w:ascii="Calibri Light" w:hAnsi="Calibri Light" w:cs="Calibri Light"/>
          <w:sz w:val="18"/>
          <w:szCs w:val="18"/>
        </w:rPr>
        <w:t>dobava blaga</w:t>
      </w:r>
      <w:r w:rsidR="001023A6">
        <w:rPr>
          <w:rFonts w:ascii="Calibri Light" w:hAnsi="Calibri Light" w:cs="Calibri Light"/>
          <w:sz w:val="18"/>
          <w:szCs w:val="18"/>
        </w:rPr>
        <w:t xml:space="preserve"> </w:t>
      </w:r>
      <w:r w:rsidRPr="00B5348E">
        <w:rPr>
          <w:rFonts w:ascii="Calibri Light" w:hAnsi="Calibri Light" w:cs="Calibri Light"/>
          <w:sz w:val="18"/>
          <w:szCs w:val="18"/>
        </w:rPr>
        <w:t>tudi delno ne</w:t>
      </w:r>
      <w:r w:rsidR="001023A6">
        <w:rPr>
          <w:rFonts w:ascii="Calibri Light" w:hAnsi="Calibri Light" w:cs="Calibri Light"/>
          <w:sz w:val="18"/>
          <w:szCs w:val="18"/>
        </w:rPr>
        <w:t xml:space="preserve"> </w:t>
      </w:r>
      <w:r w:rsidRPr="00B5348E">
        <w:rPr>
          <w:rFonts w:ascii="Calibri Light" w:hAnsi="Calibri Light" w:cs="Calibri Light"/>
          <w:sz w:val="18"/>
          <w:szCs w:val="18"/>
        </w:rPr>
        <w:t>zadostuje,</w:t>
      </w:r>
    </w:p>
    <w:p w14:paraId="5E5EFDA5" w14:textId="63553165" w:rsidR="001C39F2" w:rsidRPr="00B5348E" w:rsidRDefault="001C39F2" w:rsidP="00192370">
      <w:pPr>
        <w:autoSpaceDE w:val="0"/>
        <w:autoSpaceDN w:val="0"/>
        <w:adjustRightInd w:val="0"/>
        <w:spacing w:line="240" w:lineRule="auto"/>
        <w:jc w:val="both"/>
        <w:rPr>
          <w:rFonts w:ascii="Calibri Light" w:hAnsi="Calibri Light" w:cs="Calibri Light"/>
          <w:b/>
          <w:sz w:val="18"/>
          <w:szCs w:val="18"/>
        </w:rPr>
      </w:pPr>
      <w:r w:rsidRPr="00B5348E">
        <w:rPr>
          <w:rFonts w:ascii="Calibri Light" w:hAnsi="Calibri Light" w:cs="Calibri Light"/>
          <w:b/>
          <w:sz w:val="18"/>
          <w:szCs w:val="18"/>
        </w:rPr>
        <w:t>izročamo 1 kom (z besedo en) bianko menice.</w:t>
      </w:r>
      <w:r w:rsidR="001023A6">
        <w:rPr>
          <w:rFonts w:ascii="Calibri Light" w:hAnsi="Calibri Light" w:cs="Calibri Light"/>
          <w:b/>
          <w:sz w:val="18"/>
          <w:szCs w:val="18"/>
        </w:rPr>
        <w:t xml:space="preserve"> </w:t>
      </w:r>
    </w:p>
    <w:p w14:paraId="7D35877E"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 </w:t>
      </w:r>
    </w:p>
    <w:p w14:paraId="099BE3D7" w14:textId="1006DE6E"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S</w:t>
      </w:r>
      <w:r w:rsidR="001023A6">
        <w:rPr>
          <w:rFonts w:ascii="Calibri Light" w:hAnsi="Calibri Light" w:cs="Calibri Light"/>
          <w:sz w:val="18"/>
          <w:szCs w:val="18"/>
        </w:rPr>
        <w:t xml:space="preserve"> </w:t>
      </w:r>
      <w:r w:rsidRPr="00B5348E">
        <w:rPr>
          <w:rFonts w:ascii="Calibri Light" w:hAnsi="Calibri Light" w:cs="Calibri Light"/>
          <w:sz w:val="18"/>
          <w:szCs w:val="18"/>
        </w:rPr>
        <w:t>podpisom</w:t>
      </w:r>
      <w:r w:rsidR="001023A6">
        <w:rPr>
          <w:rFonts w:ascii="Calibri Light" w:hAnsi="Calibri Light" w:cs="Calibri Light"/>
          <w:sz w:val="18"/>
          <w:szCs w:val="18"/>
        </w:rPr>
        <w:t xml:space="preserve"> </w:t>
      </w:r>
      <w:r w:rsidRPr="00B5348E">
        <w:rPr>
          <w:rFonts w:ascii="Calibri Light" w:hAnsi="Calibri Light" w:cs="Calibri Light"/>
          <w:sz w:val="18"/>
          <w:szCs w:val="18"/>
        </w:rPr>
        <w:t>te</w:t>
      </w:r>
      <w:r w:rsidR="001023A6">
        <w:rPr>
          <w:rFonts w:ascii="Calibri Light" w:hAnsi="Calibri Light" w:cs="Calibri Light"/>
          <w:sz w:val="18"/>
          <w:szCs w:val="18"/>
        </w:rPr>
        <w:t xml:space="preserve"> </w:t>
      </w:r>
      <w:r w:rsidRPr="00B5348E">
        <w:rPr>
          <w:rFonts w:ascii="Calibri Light" w:hAnsi="Calibri Light" w:cs="Calibri Light"/>
          <w:sz w:val="18"/>
          <w:szCs w:val="18"/>
        </w:rPr>
        <w:t>menične</w:t>
      </w:r>
      <w:r w:rsidR="001023A6">
        <w:rPr>
          <w:rFonts w:ascii="Calibri Light" w:hAnsi="Calibri Light" w:cs="Calibri Light"/>
          <w:sz w:val="18"/>
          <w:szCs w:val="18"/>
        </w:rPr>
        <w:t xml:space="preserve"> </w:t>
      </w:r>
      <w:r w:rsidRPr="00B5348E">
        <w:rPr>
          <w:rFonts w:ascii="Calibri Light" w:hAnsi="Calibri Light" w:cs="Calibri Light"/>
          <w:sz w:val="18"/>
          <w:szCs w:val="18"/>
        </w:rPr>
        <w:t>izjave</w:t>
      </w:r>
      <w:r w:rsidR="001023A6">
        <w:rPr>
          <w:rFonts w:ascii="Calibri Light" w:hAnsi="Calibri Light" w:cs="Calibri Light"/>
          <w:sz w:val="18"/>
          <w:szCs w:val="18"/>
        </w:rPr>
        <w:t xml:space="preserve"> </w:t>
      </w:r>
      <w:r w:rsidRPr="00B5348E">
        <w:rPr>
          <w:rFonts w:ascii="Calibri Light" w:hAnsi="Calibri Light" w:cs="Calibri Light"/>
          <w:sz w:val="18"/>
          <w:szCs w:val="18"/>
        </w:rPr>
        <w:t>pooblaščamo</w:t>
      </w:r>
      <w:r w:rsidR="001023A6">
        <w:rPr>
          <w:rFonts w:ascii="Calibri Light" w:hAnsi="Calibri Light" w:cs="Calibri Light"/>
          <w:sz w:val="18"/>
          <w:szCs w:val="18"/>
        </w:rPr>
        <w:t xml:space="preserve"> </w:t>
      </w:r>
      <w:r w:rsidRPr="00B5348E">
        <w:rPr>
          <w:rFonts w:ascii="Calibri Light" w:hAnsi="Calibri Light" w:cs="Calibri Light"/>
          <w:sz w:val="18"/>
          <w:szCs w:val="18"/>
        </w:rPr>
        <w:t>naročnika ............................</w:t>
      </w:r>
    </w:p>
    <w:p w14:paraId="3C805458" w14:textId="14046F77" w:rsidR="001C39F2" w:rsidRPr="00B5348E" w:rsidRDefault="001C39F2" w:rsidP="00192370">
      <w:pPr>
        <w:numPr>
          <w:ilvl w:val="0"/>
          <w:numId w:val="20"/>
        </w:num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da do višine ____________________ EUR izpolni bianko menico brez poprejšnjega obvestila;</w:t>
      </w:r>
      <w:r w:rsidR="001023A6">
        <w:rPr>
          <w:rFonts w:ascii="Calibri Light" w:hAnsi="Calibri Light" w:cs="Calibri Light"/>
          <w:sz w:val="18"/>
          <w:szCs w:val="18"/>
        </w:rPr>
        <w:t xml:space="preserve"> </w:t>
      </w:r>
    </w:p>
    <w:p w14:paraId="22309860" w14:textId="77777777" w:rsidR="001C39F2" w:rsidRPr="00B5348E" w:rsidRDefault="001C39F2" w:rsidP="00192370">
      <w:pPr>
        <w:numPr>
          <w:ilvl w:val="0"/>
          <w:numId w:val="20"/>
        </w:num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da na menico vpiše klavzulo »brez protesta« in izpolni vse ostale sestavine bianko menice, ki ob izdaji niso bile izpolnjene, s poljubno dospelostjo in besedilom; </w:t>
      </w:r>
    </w:p>
    <w:p w14:paraId="3D525DA3" w14:textId="77777777" w:rsidR="001C39F2" w:rsidRPr="00B5348E" w:rsidRDefault="001C39F2" w:rsidP="00192370">
      <w:pPr>
        <w:numPr>
          <w:ilvl w:val="0"/>
          <w:numId w:val="20"/>
        </w:num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da menico domicilira pri kateri koli organizaciji za plačilni promet s sedežem v Republiki Sloveniji, ki vodi naš transakcijski račun. </w:t>
      </w:r>
    </w:p>
    <w:p w14:paraId="1BDF09FD" w14:textId="77777777" w:rsidR="001C39F2" w:rsidRPr="00B5348E" w:rsidRDefault="001C39F2" w:rsidP="00192370">
      <w:pPr>
        <w:autoSpaceDE w:val="0"/>
        <w:autoSpaceDN w:val="0"/>
        <w:adjustRightInd w:val="0"/>
        <w:spacing w:line="240" w:lineRule="auto"/>
        <w:jc w:val="both"/>
        <w:rPr>
          <w:rFonts w:ascii="Calibri Light" w:hAnsi="Calibri Light" w:cs="Calibri Light"/>
          <w:noProof/>
          <w:sz w:val="18"/>
          <w:szCs w:val="18"/>
        </w:rPr>
      </w:pPr>
      <w:r w:rsidRPr="00B5348E">
        <w:rPr>
          <w:rFonts w:ascii="Calibri Light" w:hAnsi="Calibri Light" w:cs="Calibri Light"/>
          <w:noProof/>
          <w:sz w:val="18"/>
          <w:szCs w:val="18"/>
        </w:rPr>
        <w:t xml:space="preserve"> </w:t>
      </w:r>
    </w:p>
    <w:p w14:paraId="568EE53B" w14:textId="4C7E792F" w:rsidR="001C39F2" w:rsidRPr="00B5348E" w:rsidRDefault="001C39F2" w:rsidP="00192370">
      <w:pPr>
        <w:autoSpaceDE w:val="0"/>
        <w:autoSpaceDN w:val="0"/>
        <w:adjustRightInd w:val="0"/>
        <w:spacing w:line="240" w:lineRule="auto"/>
        <w:jc w:val="both"/>
        <w:rPr>
          <w:rFonts w:ascii="Calibri Light" w:hAnsi="Calibri Light" w:cs="Calibri Light"/>
          <w:b/>
          <w:noProof/>
          <w:sz w:val="18"/>
          <w:szCs w:val="18"/>
        </w:rPr>
      </w:pPr>
      <w:r w:rsidRPr="00B5348E">
        <w:rPr>
          <w:rFonts w:ascii="Calibri Light" w:hAnsi="Calibri Light" w:cs="Calibri Light"/>
          <w:b/>
          <w:noProof/>
          <w:sz w:val="18"/>
          <w:szCs w:val="18"/>
        </w:rPr>
        <w:t>II.</w:t>
      </w:r>
      <w:r w:rsidR="001023A6">
        <w:rPr>
          <w:rFonts w:ascii="Calibri Light" w:hAnsi="Calibri Light" w:cs="Calibri Light"/>
          <w:b/>
          <w:noProof/>
          <w:sz w:val="18"/>
          <w:szCs w:val="18"/>
        </w:rPr>
        <w:t xml:space="preserve"> </w:t>
      </w:r>
      <w:r w:rsidRPr="00B5348E">
        <w:rPr>
          <w:rFonts w:ascii="Calibri Light" w:hAnsi="Calibri Light" w:cs="Calibri Light"/>
          <w:b/>
          <w:noProof/>
          <w:sz w:val="18"/>
          <w:szCs w:val="18"/>
        </w:rPr>
        <w:t xml:space="preserve">NALOG ZA PLAČILO MENICE </w:t>
      </w:r>
    </w:p>
    <w:p w14:paraId="42FCFCB9"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S podpisom tega naloga za plačilo menice: </w:t>
      </w:r>
    </w:p>
    <w:p w14:paraId="7E781B72" w14:textId="2E00E1F3" w:rsidR="001C39F2" w:rsidRPr="00B5348E" w:rsidRDefault="001C39F2" w:rsidP="00192370">
      <w:pPr>
        <w:pStyle w:val="Odstavekseznama"/>
        <w:numPr>
          <w:ilvl w:val="0"/>
          <w:numId w:val="21"/>
        </w:num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nepreklicno in brezpogojno pooblaščamo naročnika ............., da menico unovči iz našega dobroimetja na transakcijskem računu št. __________________, odprtem pri poslovni banki _________________, oziroma na našem</w:t>
      </w:r>
      <w:r w:rsidR="001023A6">
        <w:rPr>
          <w:rFonts w:ascii="Calibri Light" w:hAnsi="Calibri Light" w:cs="Calibri Light"/>
          <w:sz w:val="18"/>
          <w:szCs w:val="18"/>
        </w:rPr>
        <w:t xml:space="preserve"> </w:t>
      </w:r>
      <w:r w:rsidRPr="00B5348E">
        <w:rPr>
          <w:rFonts w:ascii="Calibri Light" w:hAnsi="Calibri Light" w:cs="Calibri Light"/>
          <w:sz w:val="18"/>
          <w:szCs w:val="18"/>
        </w:rPr>
        <w:t>transakcijskem</w:t>
      </w:r>
      <w:r w:rsidR="001023A6">
        <w:rPr>
          <w:rFonts w:ascii="Calibri Light" w:hAnsi="Calibri Light" w:cs="Calibri Light"/>
          <w:sz w:val="18"/>
          <w:szCs w:val="18"/>
        </w:rPr>
        <w:t xml:space="preserve"> </w:t>
      </w:r>
      <w:r w:rsidRPr="00B5348E">
        <w:rPr>
          <w:rFonts w:ascii="Calibri Light" w:hAnsi="Calibri Light" w:cs="Calibri Light"/>
          <w:sz w:val="18"/>
          <w:szCs w:val="18"/>
        </w:rPr>
        <w:t>računu pri kateri koli drugi poslovni banki v Republiki Sloveniji, če na navedenem</w:t>
      </w:r>
      <w:r w:rsidR="001023A6">
        <w:rPr>
          <w:rFonts w:ascii="Calibri Light" w:hAnsi="Calibri Light" w:cs="Calibri Light"/>
          <w:sz w:val="18"/>
          <w:szCs w:val="18"/>
        </w:rPr>
        <w:t xml:space="preserve"> </w:t>
      </w:r>
      <w:r w:rsidRPr="00B5348E">
        <w:rPr>
          <w:rFonts w:ascii="Calibri Light" w:hAnsi="Calibri Light" w:cs="Calibri Light"/>
          <w:sz w:val="18"/>
          <w:szCs w:val="18"/>
        </w:rPr>
        <w:t xml:space="preserve">transakcijskem računu ni denarnih sredstev do višine meničnega zneska. </w:t>
      </w:r>
    </w:p>
    <w:p w14:paraId="60C1E73D" w14:textId="6CFCCEAD" w:rsidR="001C39F2" w:rsidRPr="00B5348E" w:rsidRDefault="001C39F2" w:rsidP="00192370">
      <w:pPr>
        <w:numPr>
          <w:ilvl w:val="0"/>
          <w:numId w:val="20"/>
        </w:num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nepreklicno pooblaščamo vsako poslovno banko s sedežem v Republiki Sloveniji, ki v času unovčenja menice vodi naš transakcijski račun, da iz našega denarnega dobroimetja na transakcijskem računu izplača</w:t>
      </w:r>
      <w:r w:rsidR="001023A6">
        <w:rPr>
          <w:rFonts w:ascii="Calibri Light" w:hAnsi="Calibri Light" w:cs="Calibri Light"/>
          <w:sz w:val="18"/>
          <w:szCs w:val="18"/>
        </w:rPr>
        <w:t xml:space="preserve"> </w:t>
      </w:r>
      <w:r w:rsidRPr="00B5348E">
        <w:rPr>
          <w:rFonts w:ascii="Calibri Light" w:hAnsi="Calibri Light" w:cs="Calibri Light"/>
          <w:sz w:val="18"/>
          <w:szCs w:val="18"/>
        </w:rPr>
        <w:t xml:space="preserve">menico, ki jo predloži v plačilo naročnik ...................................... </w:t>
      </w:r>
    </w:p>
    <w:p w14:paraId="09D0EEB3"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p>
    <w:p w14:paraId="2F61ECD8" w14:textId="6C0BA0D2"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1.</w:t>
      </w:r>
      <w:r w:rsidR="001023A6">
        <w:rPr>
          <w:rFonts w:ascii="Calibri Light" w:hAnsi="Calibri Light" w:cs="Calibri Light"/>
          <w:sz w:val="18"/>
          <w:szCs w:val="18"/>
        </w:rPr>
        <w:t xml:space="preserve"> </w:t>
      </w:r>
      <w:r w:rsidRPr="00B5348E">
        <w:rPr>
          <w:rFonts w:ascii="Calibri Light" w:hAnsi="Calibri Light" w:cs="Calibri Light"/>
          <w:sz w:val="18"/>
          <w:szCs w:val="18"/>
        </w:rPr>
        <w:t>Izjavljamo, da naročniku</w:t>
      </w:r>
      <w:r w:rsidR="001023A6">
        <w:rPr>
          <w:rFonts w:ascii="Calibri Light" w:hAnsi="Calibri Light" w:cs="Calibri Light"/>
          <w:sz w:val="18"/>
          <w:szCs w:val="18"/>
        </w:rPr>
        <w:t xml:space="preserve"> </w:t>
      </w:r>
      <w:r w:rsidRPr="00B5348E">
        <w:rPr>
          <w:rFonts w:ascii="Calibri Light" w:hAnsi="Calibri Light" w:cs="Calibri Light"/>
          <w:sz w:val="18"/>
          <w:szCs w:val="18"/>
        </w:rPr>
        <w:t>...................................... menice ni treba protestirati, da se odrekamo vsem ugovorom proti meničnim plačilnim nalogom in da</w:t>
      </w:r>
      <w:r w:rsidR="001023A6">
        <w:rPr>
          <w:rFonts w:ascii="Calibri Light" w:hAnsi="Calibri Light" w:cs="Calibri Light"/>
          <w:sz w:val="18"/>
          <w:szCs w:val="18"/>
        </w:rPr>
        <w:t xml:space="preserve"> </w:t>
      </w:r>
      <w:r w:rsidRPr="00B5348E">
        <w:rPr>
          <w:rFonts w:ascii="Calibri Light" w:hAnsi="Calibri Light" w:cs="Calibri Light"/>
          <w:sz w:val="18"/>
          <w:szCs w:val="18"/>
        </w:rPr>
        <w:t>bomo naročniku</w:t>
      </w:r>
      <w:r w:rsidR="001023A6">
        <w:rPr>
          <w:rFonts w:ascii="Calibri Light" w:hAnsi="Calibri Light" w:cs="Calibri Light"/>
          <w:sz w:val="18"/>
          <w:szCs w:val="18"/>
        </w:rPr>
        <w:t xml:space="preserve"> </w:t>
      </w:r>
      <w:r w:rsidRPr="00B5348E">
        <w:rPr>
          <w:rFonts w:ascii="Calibri Light" w:hAnsi="Calibri Light" w:cs="Calibri Light"/>
          <w:sz w:val="18"/>
          <w:szCs w:val="18"/>
        </w:rPr>
        <w:t xml:space="preserve">...................................... poravnali vso nastalo škodo zaradi neizvršitve oz. nepravilne izvršitve plačila menice, domicilirane pri kateri koli poslovni banki, ki vodi naš transakcijski račun. </w:t>
      </w:r>
    </w:p>
    <w:p w14:paraId="5AC7ED90"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 </w:t>
      </w:r>
    </w:p>
    <w:p w14:paraId="42F19803"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2. Izjavljamo, da bomo vsako menico, ki jo bo naročnik ...................................... izpolnil in uporabil za poplačilo v skladu s pooblastili iz 1. in 2. točke te izjave in naloga, nadomestili z novo bianko menico. </w:t>
      </w:r>
    </w:p>
    <w:p w14:paraId="496177BE"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 </w:t>
      </w:r>
    </w:p>
    <w:p w14:paraId="3B3B86E5" w14:textId="31EF930C"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3. Naročnik ......................................</w:t>
      </w:r>
      <w:r w:rsidR="001023A6">
        <w:rPr>
          <w:rFonts w:ascii="Calibri Light" w:hAnsi="Calibri Light" w:cs="Calibri Light"/>
          <w:sz w:val="18"/>
          <w:szCs w:val="18"/>
        </w:rPr>
        <w:t xml:space="preserve"> </w:t>
      </w:r>
      <w:r w:rsidRPr="00B5348E">
        <w:rPr>
          <w:rFonts w:ascii="Calibri Light" w:hAnsi="Calibri Light" w:cs="Calibri Light"/>
          <w:sz w:val="18"/>
          <w:szCs w:val="18"/>
        </w:rPr>
        <w:t>mora menice, ki jih ne bo uporabil v zgoraj navedene namene, vrniti</w:t>
      </w:r>
      <w:r w:rsidR="001023A6">
        <w:rPr>
          <w:rFonts w:ascii="Calibri Light" w:hAnsi="Calibri Light" w:cs="Calibri Light"/>
          <w:sz w:val="18"/>
          <w:szCs w:val="18"/>
        </w:rPr>
        <w:t xml:space="preserve"> </w:t>
      </w:r>
      <w:r w:rsidRPr="00B5348E">
        <w:rPr>
          <w:rFonts w:ascii="Calibri Light" w:hAnsi="Calibri Light" w:cs="Calibri Light"/>
          <w:sz w:val="18"/>
          <w:szCs w:val="18"/>
        </w:rPr>
        <w:t>šele po poravnavi vseh naših obveznosti</w:t>
      </w:r>
      <w:r w:rsidR="001023A6">
        <w:rPr>
          <w:rFonts w:ascii="Calibri Light" w:hAnsi="Calibri Light" w:cs="Calibri Light"/>
          <w:sz w:val="18"/>
          <w:szCs w:val="18"/>
        </w:rPr>
        <w:t xml:space="preserve"> </w:t>
      </w:r>
      <w:r w:rsidRPr="00B5348E">
        <w:rPr>
          <w:rFonts w:ascii="Calibri Light" w:hAnsi="Calibri Light" w:cs="Calibri Light"/>
          <w:sz w:val="18"/>
          <w:szCs w:val="18"/>
        </w:rPr>
        <w:t xml:space="preserve">iz zgoraj navedenega javnega naročila. </w:t>
      </w:r>
    </w:p>
    <w:p w14:paraId="75B2D4FB"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4. Menična izjava in nalog za plačilo menice se izročijo naročniku ....................................... </w:t>
      </w:r>
    </w:p>
    <w:p w14:paraId="68A1A08F"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 </w:t>
      </w:r>
    </w:p>
    <w:p w14:paraId="1B998610"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 xml:space="preserve">5. Izjavljamo, da izročene menice v skladu </w:t>
      </w:r>
      <w:r w:rsidR="00115132" w:rsidRPr="00B5348E">
        <w:rPr>
          <w:rFonts w:ascii="Calibri Light" w:hAnsi="Calibri Light" w:cs="Calibri Light"/>
          <w:noProof/>
          <w:sz w:val="18"/>
          <w:szCs w:val="18"/>
        </w:rPr>
        <w:t xml:space="preserve">z 186. in 187. členom Zakona o plačilnih storitvah, storitvah izdajanja elektronskega denarja in plačilnih sistemih </w:t>
      </w:r>
      <w:r w:rsidRPr="00B5348E">
        <w:rPr>
          <w:rFonts w:ascii="Calibri Light" w:hAnsi="Calibri Light" w:cs="Calibri Light"/>
          <w:sz w:val="18"/>
          <w:szCs w:val="18"/>
        </w:rPr>
        <w:t xml:space="preserve">v primeru in pod pogoji določenimi v zakonu vsebujejo: </w:t>
      </w:r>
    </w:p>
    <w:p w14:paraId="6BB8CDCE" w14:textId="0BC6D38B"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a.</w:t>
      </w:r>
      <w:r w:rsidR="001023A6">
        <w:rPr>
          <w:rFonts w:ascii="Calibri Light" w:hAnsi="Calibri Light" w:cs="Calibri Light"/>
          <w:sz w:val="18"/>
          <w:szCs w:val="18"/>
        </w:rPr>
        <w:t xml:space="preserve"> </w:t>
      </w:r>
      <w:r w:rsidRPr="00B5348E">
        <w:rPr>
          <w:rFonts w:ascii="Calibri Light" w:hAnsi="Calibri Light" w:cs="Calibri Light"/>
          <w:sz w:val="18"/>
          <w:szCs w:val="18"/>
        </w:rPr>
        <w:t>nepreklicno</w:t>
      </w:r>
      <w:r w:rsidR="001023A6">
        <w:rPr>
          <w:rFonts w:ascii="Calibri Light" w:hAnsi="Calibri Light" w:cs="Calibri Light"/>
          <w:sz w:val="18"/>
          <w:szCs w:val="18"/>
        </w:rPr>
        <w:t xml:space="preserve"> </w:t>
      </w:r>
      <w:r w:rsidRPr="00B5348E">
        <w:rPr>
          <w:rFonts w:ascii="Calibri Light" w:hAnsi="Calibri Light" w:cs="Calibri Light"/>
          <w:sz w:val="18"/>
          <w:szCs w:val="18"/>
        </w:rPr>
        <w:t>pooblastilo uporabnika imetniku menice</w:t>
      </w:r>
      <w:r w:rsidR="001023A6">
        <w:rPr>
          <w:rFonts w:ascii="Calibri Light" w:hAnsi="Calibri Light" w:cs="Calibri Light"/>
          <w:sz w:val="18"/>
          <w:szCs w:val="18"/>
        </w:rPr>
        <w:t>,</w:t>
      </w:r>
      <w:r w:rsidRPr="00B5348E">
        <w:rPr>
          <w:rFonts w:ascii="Calibri Light" w:hAnsi="Calibri Light" w:cs="Calibri Light"/>
          <w:sz w:val="18"/>
          <w:szCs w:val="18"/>
        </w:rPr>
        <w:t xml:space="preserve"> ki je upravičen zahtevati</w:t>
      </w:r>
      <w:r w:rsidR="001023A6">
        <w:rPr>
          <w:rFonts w:ascii="Calibri Light" w:hAnsi="Calibri Light" w:cs="Calibri Light"/>
          <w:sz w:val="18"/>
          <w:szCs w:val="18"/>
        </w:rPr>
        <w:t xml:space="preserve"> </w:t>
      </w:r>
      <w:r w:rsidRPr="00B5348E">
        <w:rPr>
          <w:rFonts w:ascii="Calibri Light" w:hAnsi="Calibri Light" w:cs="Calibri Light"/>
          <w:sz w:val="18"/>
          <w:szCs w:val="18"/>
        </w:rPr>
        <w:t>plačilo</w:t>
      </w:r>
      <w:r w:rsidR="001023A6">
        <w:rPr>
          <w:rFonts w:ascii="Calibri Light" w:hAnsi="Calibri Light" w:cs="Calibri Light"/>
          <w:sz w:val="18"/>
          <w:szCs w:val="18"/>
        </w:rPr>
        <w:t xml:space="preserve"> </w:t>
      </w:r>
      <w:r w:rsidRPr="00B5348E">
        <w:rPr>
          <w:rFonts w:ascii="Calibri Light" w:hAnsi="Calibri Light" w:cs="Calibri Light"/>
          <w:sz w:val="18"/>
          <w:szCs w:val="18"/>
        </w:rPr>
        <w:t>na podlagi domicilirane menice v</w:t>
      </w:r>
      <w:r w:rsidR="001023A6">
        <w:rPr>
          <w:rFonts w:ascii="Calibri Light" w:hAnsi="Calibri Light" w:cs="Calibri Light"/>
          <w:sz w:val="18"/>
          <w:szCs w:val="18"/>
        </w:rPr>
        <w:t xml:space="preserve"> </w:t>
      </w:r>
      <w:r w:rsidRPr="00B5348E">
        <w:rPr>
          <w:rFonts w:ascii="Calibri Light" w:hAnsi="Calibri Light" w:cs="Calibri Light"/>
          <w:sz w:val="18"/>
          <w:szCs w:val="18"/>
        </w:rPr>
        <w:t>skladu z zakonom, ki ureja menico, da odredi</w:t>
      </w:r>
      <w:r w:rsidR="001023A6">
        <w:rPr>
          <w:rFonts w:ascii="Calibri Light" w:hAnsi="Calibri Light" w:cs="Calibri Light"/>
          <w:sz w:val="18"/>
          <w:szCs w:val="18"/>
        </w:rPr>
        <w:t xml:space="preserve"> </w:t>
      </w:r>
      <w:r w:rsidRPr="00B5348E">
        <w:rPr>
          <w:rFonts w:ascii="Calibri Light" w:hAnsi="Calibri Light" w:cs="Calibri Light"/>
          <w:sz w:val="18"/>
          <w:szCs w:val="18"/>
        </w:rPr>
        <w:t xml:space="preserve">izvršitev plačilne transakcije v breme plačnikovih sredstev pri plačnikovem ponudniku plačilnih storitev v skladu z domicilirano menico, in </w:t>
      </w:r>
    </w:p>
    <w:p w14:paraId="2BBC484E" w14:textId="4712A14F"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b.</w:t>
      </w:r>
      <w:r w:rsidR="001023A6">
        <w:rPr>
          <w:rFonts w:ascii="Calibri Light" w:hAnsi="Calibri Light" w:cs="Calibri Light"/>
          <w:sz w:val="18"/>
          <w:szCs w:val="18"/>
        </w:rPr>
        <w:t xml:space="preserve"> </w:t>
      </w:r>
      <w:r w:rsidRPr="00B5348E">
        <w:rPr>
          <w:rFonts w:ascii="Calibri Light" w:hAnsi="Calibri Light" w:cs="Calibri Light"/>
          <w:sz w:val="18"/>
          <w:szCs w:val="18"/>
        </w:rPr>
        <w:t>nepreklicno</w:t>
      </w:r>
      <w:r w:rsidR="001023A6">
        <w:rPr>
          <w:rFonts w:ascii="Calibri Light" w:hAnsi="Calibri Light" w:cs="Calibri Light"/>
          <w:sz w:val="18"/>
          <w:szCs w:val="18"/>
        </w:rPr>
        <w:t xml:space="preserve"> </w:t>
      </w:r>
      <w:r w:rsidRPr="00B5348E">
        <w:rPr>
          <w:rFonts w:ascii="Calibri Light" w:hAnsi="Calibri Light" w:cs="Calibri Light"/>
          <w:sz w:val="18"/>
          <w:szCs w:val="18"/>
        </w:rPr>
        <w:t>soglasje</w:t>
      </w:r>
      <w:r w:rsidR="001023A6">
        <w:rPr>
          <w:rFonts w:ascii="Calibri Light" w:hAnsi="Calibri Light" w:cs="Calibri Light"/>
          <w:sz w:val="18"/>
          <w:szCs w:val="18"/>
        </w:rPr>
        <w:t xml:space="preserve"> </w:t>
      </w:r>
      <w:r w:rsidRPr="00B5348E">
        <w:rPr>
          <w:rFonts w:ascii="Calibri Light" w:hAnsi="Calibri Light" w:cs="Calibri Light"/>
          <w:sz w:val="18"/>
          <w:szCs w:val="18"/>
        </w:rPr>
        <w:t>uporabnika</w:t>
      </w:r>
      <w:r w:rsidR="001023A6">
        <w:rPr>
          <w:rFonts w:ascii="Calibri Light" w:hAnsi="Calibri Light" w:cs="Calibri Light"/>
          <w:sz w:val="18"/>
          <w:szCs w:val="18"/>
        </w:rPr>
        <w:t xml:space="preserve"> </w:t>
      </w:r>
      <w:r w:rsidRPr="00B5348E">
        <w:rPr>
          <w:rFonts w:ascii="Calibri Light" w:hAnsi="Calibri Light" w:cs="Calibri Light"/>
          <w:sz w:val="18"/>
          <w:szCs w:val="18"/>
        </w:rPr>
        <w:t>svojemu</w:t>
      </w:r>
      <w:r w:rsidR="001023A6">
        <w:rPr>
          <w:rFonts w:ascii="Calibri Light" w:hAnsi="Calibri Light" w:cs="Calibri Light"/>
          <w:sz w:val="18"/>
          <w:szCs w:val="18"/>
        </w:rPr>
        <w:t xml:space="preserve"> </w:t>
      </w:r>
      <w:r w:rsidRPr="00B5348E">
        <w:rPr>
          <w:rFonts w:ascii="Calibri Light" w:hAnsi="Calibri Light" w:cs="Calibri Light"/>
          <w:sz w:val="18"/>
          <w:szCs w:val="18"/>
        </w:rPr>
        <w:t>ponudniku</w:t>
      </w:r>
      <w:r w:rsidR="001023A6">
        <w:rPr>
          <w:rFonts w:ascii="Calibri Light" w:hAnsi="Calibri Light" w:cs="Calibri Light"/>
          <w:sz w:val="18"/>
          <w:szCs w:val="18"/>
        </w:rPr>
        <w:t xml:space="preserve"> </w:t>
      </w:r>
      <w:r w:rsidRPr="00B5348E">
        <w:rPr>
          <w:rFonts w:ascii="Calibri Light" w:hAnsi="Calibri Light" w:cs="Calibri Light"/>
          <w:sz w:val="18"/>
          <w:szCs w:val="18"/>
        </w:rPr>
        <w:t>plačilnih</w:t>
      </w:r>
      <w:r w:rsidR="001023A6">
        <w:rPr>
          <w:rFonts w:ascii="Calibri Light" w:hAnsi="Calibri Light" w:cs="Calibri Light"/>
          <w:sz w:val="18"/>
          <w:szCs w:val="18"/>
        </w:rPr>
        <w:t xml:space="preserve"> </w:t>
      </w:r>
      <w:r w:rsidRPr="00B5348E">
        <w:rPr>
          <w:rFonts w:ascii="Calibri Light" w:hAnsi="Calibri Light" w:cs="Calibri Light"/>
          <w:sz w:val="18"/>
          <w:szCs w:val="18"/>
        </w:rPr>
        <w:t>storitev,</w:t>
      </w:r>
      <w:r w:rsidR="001023A6">
        <w:rPr>
          <w:rFonts w:ascii="Calibri Light" w:hAnsi="Calibri Light" w:cs="Calibri Light"/>
          <w:sz w:val="18"/>
          <w:szCs w:val="18"/>
        </w:rPr>
        <w:t xml:space="preserve"> </w:t>
      </w:r>
      <w:r w:rsidRPr="00B5348E">
        <w:rPr>
          <w:rFonts w:ascii="Calibri Light" w:hAnsi="Calibri Light" w:cs="Calibri Light"/>
          <w:sz w:val="18"/>
          <w:szCs w:val="18"/>
        </w:rPr>
        <w:t>da</w:t>
      </w:r>
      <w:r w:rsidR="001023A6">
        <w:rPr>
          <w:rFonts w:ascii="Calibri Light" w:hAnsi="Calibri Light" w:cs="Calibri Light"/>
          <w:sz w:val="18"/>
          <w:szCs w:val="18"/>
        </w:rPr>
        <w:t xml:space="preserve"> </w:t>
      </w:r>
      <w:r w:rsidRPr="00B5348E">
        <w:rPr>
          <w:rFonts w:ascii="Calibri Light" w:hAnsi="Calibri Light" w:cs="Calibri Light"/>
          <w:sz w:val="18"/>
          <w:szCs w:val="18"/>
        </w:rPr>
        <w:t>v</w:t>
      </w:r>
      <w:r w:rsidR="001023A6">
        <w:rPr>
          <w:rFonts w:ascii="Calibri Light" w:hAnsi="Calibri Light" w:cs="Calibri Light"/>
          <w:sz w:val="18"/>
          <w:szCs w:val="18"/>
        </w:rPr>
        <w:t xml:space="preserve"> </w:t>
      </w:r>
      <w:r w:rsidRPr="00B5348E">
        <w:rPr>
          <w:rFonts w:ascii="Calibri Light" w:hAnsi="Calibri Light" w:cs="Calibri Light"/>
          <w:sz w:val="18"/>
          <w:szCs w:val="18"/>
        </w:rPr>
        <w:t xml:space="preserve">breme uporabnikovih denarnih sredstev izvrši plačilno transakcijo, ki jo odredi imetnik menice v skladu s 1. točko tega odstavka. </w:t>
      </w:r>
    </w:p>
    <w:p w14:paraId="712EA489" w14:textId="77777777" w:rsidR="00A96CFE" w:rsidRPr="00B5348E" w:rsidRDefault="00A96CFE" w:rsidP="00192370">
      <w:pPr>
        <w:autoSpaceDE w:val="0"/>
        <w:autoSpaceDN w:val="0"/>
        <w:adjustRightInd w:val="0"/>
        <w:spacing w:line="240" w:lineRule="auto"/>
        <w:jc w:val="both"/>
        <w:rPr>
          <w:rFonts w:ascii="Calibri Light" w:hAnsi="Calibri Light" w:cs="Calibri Light"/>
          <w:sz w:val="18"/>
          <w:szCs w:val="18"/>
        </w:rPr>
      </w:pPr>
    </w:p>
    <w:p w14:paraId="256B118F" w14:textId="77777777" w:rsidR="001C39F2" w:rsidRPr="00B5348E" w:rsidRDefault="001C39F2" w:rsidP="00192370">
      <w:pPr>
        <w:autoSpaceDE w:val="0"/>
        <w:autoSpaceDN w:val="0"/>
        <w:adjustRightInd w:val="0"/>
        <w:spacing w:line="240" w:lineRule="auto"/>
        <w:jc w:val="both"/>
        <w:rPr>
          <w:rFonts w:ascii="Calibri Light" w:hAnsi="Calibri Light" w:cs="Calibri Light"/>
          <w:sz w:val="18"/>
          <w:szCs w:val="18"/>
        </w:rPr>
      </w:pPr>
      <w:r w:rsidRPr="00B5348E">
        <w:rPr>
          <w:rFonts w:ascii="Calibri Light" w:hAnsi="Calibri Light" w:cs="Calibri Light"/>
          <w:sz w:val="18"/>
          <w:szCs w:val="18"/>
        </w:rPr>
        <w:t>6. Izjavljamo, da bomo unovčeno menico nemudoma nadomestili z novo bianko menico.</w:t>
      </w:r>
    </w:p>
    <w:p w14:paraId="178D631C" w14:textId="77777777" w:rsidR="001C39F2" w:rsidRPr="00B5348E" w:rsidRDefault="001C39F2" w:rsidP="00192370">
      <w:pPr>
        <w:autoSpaceDE w:val="0"/>
        <w:autoSpaceDN w:val="0"/>
        <w:adjustRightInd w:val="0"/>
        <w:spacing w:line="240" w:lineRule="auto"/>
        <w:rPr>
          <w:rFonts w:ascii="Calibri Light" w:hAnsi="Calibri Light" w:cs="Calibri Light"/>
          <w:sz w:val="18"/>
          <w:szCs w:val="18"/>
        </w:rPr>
      </w:pPr>
    </w:p>
    <w:p w14:paraId="261FD994" w14:textId="4835D5A5" w:rsidR="00C132D4" w:rsidRPr="00B5348E" w:rsidRDefault="001C39F2" w:rsidP="00192370">
      <w:pPr>
        <w:autoSpaceDE w:val="0"/>
        <w:autoSpaceDN w:val="0"/>
        <w:adjustRightInd w:val="0"/>
        <w:spacing w:line="240" w:lineRule="auto"/>
        <w:rPr>
          <w:rFonts w:ascii="Calibri Light" w:hAnsi="Calibri Light" w:cs="Calibri Light"/>
          <w:sz w:val="18"/>
          <w:szCs w:val="18"/>
        </w:rPr>
      </w:pPr>
      <w:r w:rsidRPr="00B5348E">
        <w:rPr>
          <w:rFonts w:ascii="Calibri Light" w:hAnsi="Calibri Light" w:cs="Calibri Light"/>
          <w:sz w:val="18"/>
          <w:szCs w:val="18"/>
        </w:rPr>
        <w:t xml:space="preserve">Priloga: 1x </w:t>
      </w:r>
      <w:r w:rsidR="00445FA3" w:rsidRPr="00B5348E">
        <w:rPr>
          <w:rFonts w:ascii="Calibri Light" w:hAnsi="Calibri Light" w:cs="Calibri Light"/>
          <w:sz w:val="18"/>
          <w:szCs w:val="18"/>
        </w:rPr>
        <w:t xml:space="preserve">bianko </w:t>
      </w:r>
      <w:r w:rsidRPr="00B5348E">
        <w:rPr>
          <w:rFonts w:ascii="Calibri Light" w:hAnsi="Calibri Light" w:cs="Calibri Light"/>
          <w:sz w:val="18"/>
          <w:szCs w:val="18"/>
        </w:rPr>
        <w:t>menica</w:t>
      </w:r>
      <w:r w:rsidR="001023A6">
        <w:rPr>
          <w:rFonts w:ascii="Calibri Light" w:hAnsi="Calibri Light" w:cs="Calibri Light"/>
          <w:sz w:val="18"/>
          <w:szCs w:val="18"/>
        </w:rPr>
        <w:t xml:space="preserve"> </w:t>
      </w:r>
      <w:r w:rsidRPr="00B5348E">
        <w:rPr>
          <w:rFonts w:ascii="Calibri Light" w:hAnsi="Calibri Light" w:cs="Calibri Light"/>
          <w:sz w:val="18"/>
          <w:szCs w:val="18"/>
        </w:rPr>
        <w:tab/>
      </w:r>
      <w:r w:rsidRPr="00B5348E">
        <w:rPr>
          <w:rFonts w:ascii="Calibri Light" w:hAnsi="Calibri Light" w:cs="Calibri Light"/>
          <w:sz w:val="18"/>
          <w:szCs w:val="18"/>
        </w:rPr>
        <w:tab/>
      </w:r>
      <w:r w:rsidRPr="00B5348E">
        <w:rPr>
          <w:rFonts w:ascii="Calibri Light" w:hAnsi="Calibri Light" w:cs="Calibri Light"/>
          <w:sz w:val="18"/>
          <w:szCs w:val="18"/>
        </w:rPr>
        <w:tab/>
      </w:r>
      <w:r w:rsidRPr="00B5348E">
        <w:rPr>
          <w:rFonts w:ascii="Calibri Light" w:hAnsi="Calibri Light" w:cs="Calibri Light"/>
          <w:sz w:val="18"/>
          <w:szCs w:val="18"/>
        </w:rPr>
        <w:tab/>
        <w:t>Podpis pooblaščene osebe ponudnika in žig:</w:t>
      </w:r>
    </w:p>
    <w:p w14:paraId="181BEAC9" w14:textId="572E21B5" w:rsidR="00EA1C9B" w:rsidRPr="00B5348E" w:rsidRDefault="00C132D4" w:rsidP="001023A6">
      <w:pPr>
        <w:spacing w:line="240" w:lineRule="auto"/>
        <w:rPr>
          <w:rFonts w:ascii="Calibri Light" w:hAnsi="Calibri Light" w:cs="Calibri Light"/>
          <w:sz w:val="20"/>
        </w:rPr>
      </w:pPr>
      <w:r w:rsidRPr="00B5348E">
        <w:rPr>
          <w:rFonts w:ascii="Calibri Light" w:hAnsi="Calibri Light" w:cs="Calibri Light"/>
          <w:sz w:val="17"/>
          <w:szCs w:val="17"/>
        </w:rPr>
        <w:br w:type="page"/>
      </w:r>
    </w:p>
    <w:p w14:paraId="0D386C83" w14:textId="46DC9A65" w:rsidR="00115132" w:rsidRPr="00B5348E" w:rsidRDefault="00115132" w:rsidP="00192370">
      <w:pPr>
        <w:autoSpaceDE w:val="0"/>
        <w:autoSpaceDN w:val="0"/>
        <w:adjustRightInd w:val="0"/>
        <w:spacing w:line="240" w:lineRule="auto"/>
        <w:jc w:val="both"/>
        <w:rPr>
          <w:rFonts w:ascii="Calibri Light" w:hAnsi="Calibri Light" w:cs="Calibri Light"/>
          <w:sz w:val="20"/>
        </w:rPr>
      </w:pPr>
      <w:r w:rsidRPr="00B5348E">
        <w:rPr>
          <w:rFonts w:ascii="Calibri Light" w:hAnsi="Calibri Light" w:cs="Calibri Light"/>
          <w:sz w:val="20"/>
        </w:rPr>
        <w:lastRenderedPageBreak/>
        <w:t xml:space="preserve">OBVEZNA PRILOGA OKVIRNEGA SPORAZUMA </w:t>
      </w:r>
    </w:p>
    <w:p w14:paraId="48A79A5B" w14:textId="77777777" w:rsidR="00115132" w:rsidRPr="00B5348E" w:rsidRDefault="00115132" w:rsidP="00192370">
      <w:pPr>
        <w:autoSpaceDE w:val="0"/>
        <w:autoSpaceDN w:val="0"/>
        <w:adjustRightInd w:val="0"/>
        <w:spacing w:line="240" w:lineRule="auto"/>
        <w:rPr>
          <w:rFonts w:ascii="Calibri Light" w:hAnsi="Calibri Light" w:cs="Calibri Light"/>
          <w:sz w:val="20"/>
        </w:rPr>
      </w:pPr>
    </w:p>
    <w:p w14:paraId="60D97ACF" w14:textId="6BCAA90B" w:rsidR="00115132" w:rsidRPr="00B5348E" w:rsidRDefault="00115132" w:rsidP="004C7FFD">
      <w:pPr>
        <w:pStyle w:val="Naslov1"/>
        <w:spacing w:before="0" w:after="0"/>
        <w:jc w:val="center"/>
        <w:rPr>
          <w:rFonts w:ascii="Calibri Light" w:hAnsi="Calibri Light" w:cs="Calibri Light"/>
          <w:szCs w:val="20"/>
        </w:rPr>
      </w:pPr>
      <w:bookmarkStart w:id="20" w:name="_Toc191986443"/>
      <w:r w:rsidRPr="004C7FFD">
        <w:rPr>
          <w:rFonts w:ascii="Calibri Light" w:hAnsi="Calibri Light" w:cs="Calibri Light"/>
          <w:caps/>
          <w:noProof/>
        </w:rPr>
        <w:t>IZJAVA</w:t>
      </w:r>
      <w:r w:rsidRPr="00B5348E">
        <w:rPr>
          <w:rFonts w:ascii="Calibri Light" w:hAnsi="Calibri Light" w:cs="Calibri Light"/>
          <w:szCs w:val="20"/>
        </w:rPr>
        <w:t xml:space="preserve"> PO 14. ČLENU ZAKONA O INTEGRITETI IN PREPREČEVANJU KORUPCIJE (ZIntPK)</w:t>
      </w:r>
      <w:bookmarkEnd w:id="20"/>
    </w:p>
    <w:p w14:paraId="12494AAB" w14:textId="77777777" w:rsidR="00115132" w:rsidRPr="00B5348E" w:rsidRDefault="00115132" w:rsidP="00192370">
      <w:pPr>
        <w:pStyle w:val="podpisi"/>
        <w:spacing w:line="240" w:lineRule="auto"/>
        <w:rPr>
          <w:rFonts w:ascii="Calibri Light" w:hAnsi="Calibri Light" w:cs="Calibri Light"/>
          <w:b/>
          <w:szCs w:val="20"/>
          <w:lang w:val="sl-SI"/>
        </w:rPr>
      </w:pPr>
    </w:p>
    <w:p w14:paraId="20C23214" w14:textId="77777777" w:rsidR="00115132" w:rsidRPr="00B5348E" w:rsidRDefault="00115132" w:rsidP="00192370">
      <w:pPr>
        <w:pStyle w:val="podpisi"/>
        <w:spacing w:line="240" w:lineRule="auto"/>
        <w:jc w:val="both"/>
        <w:rPr>
          <w:rFonts w:ascii="Calibri Light" w:hAnsi="Calibri Light" w:cs="Calibri Light"/>
          <w:szCs w:val="20"/>
          <w:lang w:val="sl-SI"/>
        </w:rPr>
      </w:pPr>
      <w:r w:rsidRPr="00B5348E">
        <w:rPr>
          <w:rFonts w:ascii="Calibri Light" w:hAnsi="Calibri Light" w:cs="Calibri Light"/>
          <w:szCs w:val="20"/>
          <w:lang w:val="sl-SI"/>
        </w:rPr>
        <w:t xml:space="preserve">PREDMET JAVNEGA NAROČILA: Sukcesivna dobava </w:t>
      </w:r>
      <w:r w:rsidR="00B97B53" w:rsidRPr="00B5348E">
        <w:rPr>
          <w:rFonts w:ascii="Calibri Light" w:hAnsi="Calibri Light" w:cs="Calibri Light"/>
          <w:szCs w:val="20"/>
          <w:lang w:val="sl-SI"/>
        </w:rPr>
        <w:t>živil</w:t>
      </w:r>
    </w:p>
    <w:p w14:paraId="5507E655" w14:textId="77777777" w:rsidR="00115132" w:rsidRPr="00B5348E" w:rsidRDefault="00115132" w:rsidP="00192370">
      <w:pPr>
        <w:pStyle w:val="podpisi"/>
        <w:spacing w:line="240" w:lineRule="auto"/>
        <w:jc w:val="both"/>
        <w:rPr>
          <w:rFonts w:ascii="Calibri Light" w:hAnsi="Calibri Light" w:cs="Calibri Light"/>
          <w:szCs w:val="20"/>
          <w:lang w:val="sl-SI"/>
        </w:rPr>
      </w:pPr>
    </w:p>
    <w:p w14:paraId="2B1C2625" w14:textId="77777777" w:rsidR="00115132" w:rsidRPr="00B5348E" w:rsidRDefault="00115132" w:rsidP="00192370">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B5348E">
        <w:rPr>
          <w:rFonts w:ascii="Calibri Light" w:hAnsi="Calibri Light" w:cs="Calibri Light"/>
          <w:b/>
          <w:bCs/>
          <w:szCs w:val="20"/>
          <w:lang w:val="sl-SI"/>
        </w:rPr>
        <w:t>Podatki o ponudniku</w:t>
      </w:r>
    </w:p>
    <w:p w14:paraId="71F0160E"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szCs w:val="20"/>
          <w:lang w:val="sl-SI"/>
        </w:rPr>
      </w:pPr>
    </w:p>
    <w:p w14:paraId="228B1544"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
          <w:szCs w:val="20"/>
          <w:lang w:val="sl-SI"/>
        </w:rPr>
        <w:t xml:space="preserve">Ponudnik </w:t>
      </w:r>
      <w:r w:rsidRPr="00B5348E">
        <w:rPr>
          <w:rFonts w:ascii="Calibri Light" w:hAnsi="Calibri Light" w:cs="Calibri Light"/>
          <w:szCs w:val="20"/>
          <w:lang w:val="sl-SI"/>
        </w:rPr>
        <w:t>(naziv, naslov)</w:t>
      </w:r>
      <w:r w:rsidRPr="00B5348E">
        <w:rPr>
          <w:rFonts w:ascii="Calibri Light" w:hAnsi="Calibri Light" w:cs="Calibri Light"/>
          <w:b/>
          <w:szCs w:val="20"/>
          <w:lang w:val="sl-SI"/>
        </w:rPr>
        <w:t xml:space="preserve">: </w:t>
      </w:r>
      <w:r w:rsidRPr="00B5348E">
        <w:rPr>
          <w:rFonts w:ascii="Calibri Light" w:hAnsi="Calibri Light" w:cs="Calibri Light"/>
          <w:szCs w:val="20"/>
          <w:lang w:val="sl-SI"/>
        </w:rPr>
        <w:t>……………………………………............................................</w:t>
      </w:r>
      <w:r w:rsidRPr="00B5348E">
        <w:rPr>
          <w:rFonts w:ascii="Calibri Light" w:hAnsi="Calibri Light" w:cs="Calibri Light"/>
          <w:b/>
          <w:szCs w:val="20"/>
          <w:lang w:val="sl-SI"/>
        </w:rPr>
        <w:t xml:space="preserve"> </w:t>
      </w:r>
    </w:p>
    <w:p w14:paraId="4CBBA70C"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
          <w:szCs w:val="20"/>
          <w:lang w:val="sl-SI"/>
        </w:rPr>
        <w:t xml:space="preserve">Zakoniti zastopnik: </w:t>
      </w:r>
      <w:r w:rsidRPr="00B5348E">
        <w:rPr>
          <w:rFonts w:ascii="Calibri Light" w:hAnsi="Calibri Light" w:cs="Calibri Light"/>
          <w:szCs w:val="20"/>
          <w:lang w:val="sl-SI"/>
        </w:rPr>
        <w:t>…………………………..</w:t>
      </w:r>
    </w:p>
    <w:p w14:paraId="56044CED"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
          <w:szCs w:val="20"/>
          <w:lang w:val="sl-SI"/>
        </w:rPr>
        <w:t xml:space="preserve">Davčna številka: </w:t>
      </w:r>
      <w:r w:rsidRPr="00B5348E">
        <w:rPr>
          <w:rFonts w:ascii="Calibri Light" w:hAnsi="Calibri Light" w:cs="Calibri Light"/>
          <w:szCs w:val="20"/>
          <w:lang w:val="sl-SI"/>
        </w:rPr>
        <w:t>………………………………</w:t>
      </w:r>
    </w:p>
    <w:p w14:paraId="7E080A91"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
          <w:szCs w:val="20"/>
          <w:lang w:val="sl-SI"/>
        </w:rPr>
        <w:t xml:space="preserve">Matična številka: </w:t>
      </w:r>
      <w:r w:rsidRPr="00B5348E">
        <w:rPr>
          <w:rFonts w:ascii="Calibri Light" w:hAnsi="Calibri Light" w:cs="Calibri Light"/>
          <w:szCs w:val="20"/>
          <w:lang w:val="sl-SI"/>
        </w:rPr>
        <w:t>………………………………</w:t>
      </w:r>
    </w:p>
    <w:p w14:paraId="158A6127"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szCs w:val="20"/>
          <w:lang w:val="sl-SI"/>
        </w:rPr>
      </w:pPr>
    </w:p>
    <w:p w14:paraId="78BDCE09"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szCs w:val="20"/>
          <w:lang w:val="sl-SI"/>
        </w:rPr>
        <w:t>**Število priloženih obrazcev: ………….</w:t>
      </w:r>
    </w:p>
    <w:p w14:paraId="24962A4E"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szCs w:val="20"/>
          <w:lang w:val="sl-SI"/>
        </w:rPr>
      </w:pPr>
    </w:p>
    <w:p w14:paraId="2FE1AFB4" w14:textId="77777777" w:rsidR="00115132" w:rsidRPr="00B5348E" w:rsidRDefault="00115132" w:rsidP="00192370">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B5348E">
        <w:rPr>
          <w:rFonts w:ascii="Calibri Light" w:hAnsi="Calibri Light" w:cs="Calibri Light"/>
          <w:b/>
          <w:bCs/>
          <w:szCs w:val="20"/>
          <w:lang w:val="sl-SI"/>
        </w:rPr>
        <w:t>Podatki o udeležbi fizičnih in pravnih oseb v lastništvu ponudnika</w:t>
      </w:r>
    </w:p>
    <w:p w14:paraId="001E5D2B"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bCs/>
          <w:szCs w:val="20"/>
          <w:lang w:val="sl-SI"/>
        </w:rPr>
      </w:pPr>
    </w:p>
    <w:p w14:paraId="27E8E6C1" w14:textId="77777777" w:rsidR="00115132" w:rsidRPr="00B5348E" w:rsidRDefault="00115132" w:rsidP="00192370">
      <w:pPr>
        <w:pStyle w:val="podpisi"/>
        <w:numPr>
          <w:ilvl w:val="0"/>
          <w:numId w:val="32"/>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 delež</w:t>
      </w:r>
    </w:p>
    <w:p w14:paraId="2CE9536E" w14:textId="77777777" w:rsidR="00115132" w:rsidRPr="00B5348E" w:rsidRDefault="00115132" w:rsidP="00192370">
      <w:pPr>
        <w:pStyle w:val="podpisi"/>
        <w:numPr>
          <w:ilvl w:val="0"/>
          <w:numId w:val="32"/>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 delež</w:t>
      </w:r>
    </w:p>
    <w:p w14:paraId="0E32789B" w14:textId="77777777" w:rsidR="00115132" w:rsidRPr="00B5348E" w:rsidRDefault="00115132" w:rsidP="00192370">
      <w:pPr>
        <w:pStyle w:val="podpisi"/>
        <w:numPr>
          <w:ilvl w:val="0"/>
          <w:numId w:val="32"/>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 delež</w:t>
      </w:r>
    </w:p>
    <w:p w14:paraId="41499D63"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szCs w:val="20"/>
          <w:lang w:val="sl-SI"/>
        </w:rPr>
      </w:pPr>
    </w:p>
    <w:p w14:paraId="4027B8F4" w14:textId="77777777" w:rsidR="00115132" w:rsidRPr="00B5348E" w:rsidRDefault="00115132" w:rsidP="00192370">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B5348E">
        <w:rPr>
          <w:rFonts w:ascii="Calibri Light" w:hAnsi="Calibri Light" w:cs="Calibri Light"/>
          <w:b/>
          <w:bCs/>
          <w:szCs w:val="20"/>
          <w:lang w:val="sl-SI"/>
        </w:rPr>
        <w:t>Podatki o udeležbi tihih družbenikov v lastništvu ponudnika</w:t>
      </w:r>
    </w:p>
    <w:p w14:paraId="4EEF4840"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szCs w:val="20"/>
          <w:lang w:val="sl-SI"/>
        </w:rPr>
      </w:pPr>
    </w:p>
    <w:p w14:paraId="4CB39066" w14:textId="77777777" w:rsidR="00115132" w:rsidRPr="00B5348E" w:rsidRDefault="00115132" w:rsidP="00192370">
      <w:pPr>
        <w:pStyle w:val="podpisi"/>
        <w:numPr>
          <w:ilvl w:val="0"/>
          <w:numId w:val="33"/>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 delež</w:t>
      </w:r>
    </w:p>
    <w:p w14:paraId="1FB76808" w14:textId="77777777" w:rsidR="00115132" w:rsidRPr="00B5348E" w:rsidRDefault="00115132" w:rsidP="00192370">
      <w:pPr>
        <w:pStyle w:val="podpisi"/>
        <w:numPr>
          <w:ilvl w:val="0"/>
          <w:numId w:val="33"/>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 delež</w:t>
      </w:r>
    </w:p>
    <w:p w14:paraId="5A1EBF9D" w14:textId="77777777" w:rsidR="00115132" w:rsidRPr="00B5348E" w:rsidRDefault="00115132" w:rsidP="00192370">
      <w:pPr>
        <w:pStyle w:val="podpisi"/>
        <w:numPr>
          <w:ilvl w:val="0"/>
          <w:numId w:val="33"/>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 delež</w:t>
      </w:r>
    </w:p>
    <w:p w14:paraId="68A9D987"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szCs w:val="20"/>
          <w:lang w:val="sl-SI"/>
        </w:rPr>
      </w:pPr>
    </w:p>
    <w:p w14:paraId="570AF4AC" w14:textId="77777777" w:rsidR="00115132" w:rsidRPr="00B5348E" w:rsidRDefault="00115132" w:rsidP="00192370">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B5348E">
        <w:rPr>
          <w:rFonts w:ascii="Calibri Light" w:hAnsi="Calibri Light" w:cs="Calibri Light"/>
          <w:b/>
          <w:bCs/>
          <w:szCs w:val="20"/>
          <w:lang w:val="sl-SI"/>
        </w:rPr>
        <w:t>Podatki o povezanih družbah s ponudnikom</w:t>
      </w:r>
    </w:p>
    <w:p w14:paraId="5A594226"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bCs/>
          <w:szCs w:val="20"/>
          <w:lang w:val="sl-SI"/>
        </w:rPr>
      </w:pPr>
    </w:p>
    <w:p w14:paraId="2D4B9993" w14:textId="77777777" w:rsidR="00115132" w:rsidRPr="00B5348E" w:rsidRDefault="00115132" w:rsidP="00192370">
      <w:pPr>
        <w:pStyle w:val="podpisi"/>
        <w:numPr>
          <w:ilvl w:val="0"/>
          <w:numId w:val="34"/>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(medsebojno razmerje po ZGD-1)</w:t>
      </w:r>
    </w:p>
    <w:p w14:paraId="484F7A36" w14:textId="77777777" w:rsidR="00115132" w:rsidRPr="00B5348E" w:rsidRDefault="00115132" w:rsidP="00192370">
      <w:pPr>
        <w:pStyle w:val="podpisi"/>
        <w:numPr>
          <w:ilvl w:val="0"/>
          <w:numId w:val="34"/>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(medsebojno razmerje po ZGD-1)</w:t>
      </w:r>
    </w:p>
    <w:p w14:paraId="2C105358" w14:textId="77777777" w:rsidR="00115132" w:rsidRPr="00B5348E" w:rsidRDefault="00115132" w:rsidP="00192370">
      <w:pPr>
        <w:pStyle w:val="podpisi"/>
        <w:numPr>
          <w:ilvl w:val="0"/>
          <w:numId w:val="34"/>
        </w:numPr>
        <w:tabs>
          <w:tab w:val="clear" w:pos="3402"/>
          <w:tab w:val="left" w:pos="284"/>
        </w:tabs>
        <w:spacing w:line="240" w:lineRule="auto"/>
        <w:jc w:val="both"/>
        <w:rPr>
          <w:rFonts w:ascii="Calibri Light" w:hAnsi="Calibri Light" w:cs="Calibri Light"/>
          <w:szCs w:val="20"/>
          <w:lang w:val="sl-SI"/>
        </w:rPr>
      </w:pPr>
      <w:r w:rsidRPr="00B5348E">
        <w:rPr>
          <w:rFonts w:ascii="Calibri Light" w:hAnsi="Calibri Light" w:cs="Calibri Light"/>
          <w:bCs/>
          <w:szCs w:val="20"/>
          <w:lang w:val="sl-SI"/>
        </w:rPr>
        <w:t>………………………………… (ime, priimek/naziv, naslov/sedež), …………….. (medsebojno razmerje po ZGD-1)</w:t>
      </w:r>
    </w:p>
    <w:p w14:paraId="095A15C3" w14:textId="77777777" w:rsidR="00115132" w:rsidRPr="00B5348E" w:rsidRDefault="00115132" w:rsidP="00192370">
      <w:pPr>
        <w:pStyle w:val="podpisi"/>
        <w:tabs>
          <w:tab w:val="clear" w:pos="3402"/>
          <w:tab w:val="left" w:pos="284"/>
        </w:tabs>
        <w:spacing w:line="240" w:lineRule="auto"/>
        <w:ind w:left="644"/>
        <w:jc w:val="both"/>
        <w:rPr>
          <w:rFonts w:ascii="Calibri Light" w:hAnsi="Calibri Light" w:cs="Calibri Light"/>
          <w:szCs w:val="20"/>
          <w:lang w:val="sl-SI"/>
        </w:rPr>
      </w:pPr>
    </w:p>
    <w:p w14:paraId="6001958E" w14:textId="7431E9B7" w:rsidR="00115132" w:rsidRPr="00B5348E" w:rsidRDefault="00115132" w:rsidP="00192370">
      <w:pPr>
        <w:pStyle w:val="podpisi"/>
        <w:numPr>
          <w:ilvl w:val="0"/>
          <w:numId w:val="31"/>
        </w:numPr>
        <w:tabs>
          <w:tab w:val="left" w:pos="284"/>
        </w:tabs>
        <w:spacing w:line="240" w:lineRule="auto"/>
        <w:ind w:left="284" w:hanging="284"/>
        <w:jc w:val="both"/>
        <w:rPr>
          <w:rFonts w:ascii="Calibri Light" w:hAnsi="Calibri Light" w:cs="Calibri Light"/>
          <w:bCs/>
          <w:szCs w:val="20"/>
          <w:lang w:val="sl-SI"/>
        </w:rPr>
      </w:pPr>
      <w:r w:rsidRPr="00B5348E">
        <w:rPr>
          <w:rFonts w:ascii="Calibri Light" w:hAnsi="Calibri Light" w:cs="Calibri Light"/>
          <w:bCs/>
          <w:szCs w:val="20"/>
          <w:lang w:val="sl-SI"/>
        </w:rPr>
        <w:t>Ponudnik s podpisom jamči za resničnost podatkov in izrecno dovoljuje, da naročnik lahko za potrebe tega javnega naročila podatke preveri pri pristojnih organih. V primeru, da ponudnik poda l</w:t>
      </w:r>
      <w:r w:rsidRPr="00B5348E">
        <w:rPr>
          <w:rFonts w:ascii="Calibri Light" w:hAnsi="Calibri Light" w:cs="Calibri Light"/>
          <w:szCs w:val="20"/>
          <w:lang w:val="sl-SI"/>
        </w:rPr>
        <w:t>ažno izjavo oziroma navede neresnične podatke, je pogodba nična</w:t>
      </w:r>
      <w:r w:rsidRPr="00B5348E">
        <w:rPr>
          <w:rFonts w:ascii="Calibri Light" w:hAnsi="Calibri Light" w:cs="Calibri Light"/>
          <w:bCs/>
          <w:szCs w:val="20"/>
          <w:lang w:val="sl-SI"/>
        </w:rPr>
        <w:t>.</w:t>
      </w:r>
    </w:p>
    <w:p w14:paraId="39E00339" w14:textId="61E8715B" w:rsidR="00924633" w:rsidRPr="00B5348E" w:rsidRDefault="00924633" w:rsidP="00192370">
      <w:pPr>
        <w:pStyle w:val="podpisi"/>
        <w:tabs>
          <w:tab w:val="left" w:pos="284"/>
        </w:tabs>
        <w:spacing w:line="240" w:lineRule="auto"/>
        <w:jc w:val="both"/>
        <w:rPr>
          <w:rFonts w:ascii="Calibri Light" w:hAnsi="Calibri Light" w:cs="Calibri Light"/>
          <w:bCs/>
          <w:szCs w:val="20"/>
          <w:lang w:val="sl-SI"/>
        </w:rPr>
      </w:pPr>
    </w:p>
    <w:p w14:paraId="2D518D1F" w14:textId="2C9FA8AB" w:rsidR="00924633" w:rsidRPr="00B5348E" w:rsidRDefault="00924633" w:rsidP="00192370">
      <w:pPr>
        <w:pStyle w:val="podpisi"/>
        <w:tabs>
          <w:tab w:val="left" w:pos="284"/>
        </w:tabs>
        <w:spacing w:line="240" w:lineRule="auto"/>
        <w:jc w:val="both"/>
        <w:rPr>
          <w:rFonts w:ascii="Calibri Light" w:hAnsi="Calibri Light" w:cs="Calibri Light"/>
          <w:bCs/>
          <w:szCs w:val="20"/>
          <w:lang w:val="sl-SI"/>
        </w:rPr>
      </w:pPr>
    </w:p>
    <w:p w14:paraId="041669C3" w14:textId="6AE415CF" w:rsidR="00924633" w:rsidRPr="00B5348E" w:rsidRDefault="00924633" w:rsidP="00192370">
      <w:pPr>
        <w:pStyle w:val="podpisi"/>
        <w:tabs>
          <w:tab w:val="left" w:pos="284"/>
        </w:tabs>
        <w:spacing w:line="240" w:lineRule="auto"/>
        <w:jc w:val="both"/>
        <w:rPr>
          <w:rFonts w:ascii="Calibri Light" w:hAnsi="Calibri Light" w:cs="Calibri Light"/>
          <w:bCs/>
          <w:szCs w:val="20"/>
          <w:lang w:val="sl-SI"/>
        </w:rPr>
      </w:pPr>
      <w:bookmarkStart w:id="21" w:name="_Hlk191986100"/>
    </w:p>
    <w:p w14:paraId="4B259A56" w14:textId="77777777" w:rsidR="00924633" w:rsidRPr="00B5348E" w:rsidRDefault="00924633" w:rsidP="00192370">
      <w:pPr>
        <w:pStyle w:val="podpisi"/>
        <w:tabs>
          <w:tab w:val="left" w:pos="284"/>
        </w:tabs>
        <w:spacing w:line="240" w:lineRule="auto"/>
        <w:jc w:val="both"/>
        <w:rPr>
          <w:rFonts w:ascii="Calibri Light" w:hAnsi="Calibri Light" w:cs="Calibri Light"/>
          <w:bCs/>
          <w:szCs w:val="20"/>
          <w:lang w:val="sl-SI"/>
        </w:rPr>
      </w:pPr>
    </w:p>
    <w:p w14:paraId="37D35FDF" w14:textId="77777777" w:rsidR="00115132" w:rsidRPr="00B5348E" w:rsidRDefault="00115132" w:rsidP="00192370">
      <w:pPr>
        <w:pStyle w:val="podpisi"/>
        <w:tabs>
          <w:tab w:val="clear" w:pos="3402"/>
          <w:tab w:val="left" w:pos="284"/>
        </w:tabs>
        <w:spacing w:line="240" w:lineRule="auto"/>
        <w:jc w:val="both"/>
        <w:rPr>
          <w:rFonts w:ascii="Calibri Light" w:hAnsi="Calibri Light" w:cs="Calibri Light"/>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B5348E" w14:paraId="1C9204B4" w14:textId="77777777" w:rsidTr="00115132">
        <w:trPr>
          <w:jc w:val="center"/>
        </w:trPr>
        <w:tc>
          <w:tcPr>
            <w:tcW w:w="2879" w:type="dxa"/>
            <w:shd w:val="clear" w:color="auto" w:fill="auto"/>
          </w:tcPr>
          <w:p w14:paraId="4311CE72" w14:textId="77777777" w:rsidR="00115132" w:rsidRPr="00B5348E" w:rsidRDefault="00115132" w:rsidP="00192370">
            <w:pPr>
              <w:pStyle w:val="podpisi"/>
              <w:tabs>
                <w:tab w:val="clear" w:pos="3402"/>
                <w:tab w:val="left" w:pos="284"/>
              </w:tabs>
              <w:spacing w:line="240" w:lineRule="auto"/>
              <w:rPr>
                <w:rFonts w:ascii="Calibri Light" w:hAnsi="Calibri Light" w:cs="Calibri Light"/>
                <w:szCs w:val="20"/>
                <w:lang w:val="sl-SI"/>
              </w:rPr>
            </w:pPr>
            <w:r w:rsidRPr="00B5348E">
              <w:rPr>
                <w:rFonts w:ascii="Calibri Light" w:hAnsi="Calibri Light" w:cs="Calibri Light"/>
                <w:szCs w:val="20"/>
                <w:lang w:val="sl-SI"/>
              </w:rPr>
              <w:t>Kraj in datum:</w:t>
            </w:r>
            <w:r w:rsidRPr="00B5348E">
              <w:rPr>
                <w:rFonts w:ascii="Calibri Light" w:hAnsi="Calibri Light" w:cs="Calibri Light"/>
                <w:szCs w:val="20"/>
                <w:lang w:val="sl-SI"/>
              </w:rPr>
              <w:tab/>
            </w:r>
          </w:p>
        </w:tc>
        <w:tc>
          <w:tcPr>
            <w:tcW w:w="2879" w:type="dxa"/>
            <w:shd w:val="clear" w:color="auto" w:fill="auto"/>
          </w:tcPr>
          <w:p w14:paraId="1D29BC7D" w14:textId="77777777" w:rsidR="00115132" w:rsidRPr="00B5348E" w:rsidRDefault="00115132" w:rsidP="00192370">
            <w:pPr>
              <w:pStyle w:val="podpisi"/>
              <w:tabs>
                <w:tab w:val="clear" w:pos="3402"/>
                <w:tab w:val="left" w:pos="284"/>
              </w:tabs>
              <w:spacing w:line="240" w:lineRule="auto"/>
              <w:jc w:val="center"/>
              <w:rPr>
                <w:rFonts w:ascii="Calibri Light" w:hAnsi="Calibri Light" w:cs="Calibri Light"/>
                <w:szCs w:val="20"/>
                <w:lang w:val="sl-SI"/>
              </w:rPr>
            </w:pPr>
            <w:r w:rsidRPr="00B5348E">
              <w:rPr>
                <w:rFonts w:ascii="Calibri Light" w:hAnsi="Calibri Light" w:cs="Calibri Light"/>
                <w:szCs w:val="20"/>
                <w:lang w:val="sl-SI"/>
              </w:rPr>
              <w:t>Žig:</w:t>
            </w:r>
          </w:p>
        </w:tc>
        <w:tc>
          <w:tcPr>
            <w:tcW w:w="2880" w:type="dxa"/>
            <w:shd w:val="clear" w:color="auto" w:fill="auto"/>
          </w:tcPr>
          <w:p w14:paraId="6530CF6A" w14:textId="77777777" w:rsidR="00115132" w:rsidRPr="00B5348E" w:rsidRDefault="00115132" w:rsidP="00192370">
            <w:pPr>
              <w:pStyle w:val="podpisi"/>
              <w:tabs>
                <w:tab w:val="clear" w:pos="3402"/>
                <w:tab w:val="left" w:pos="284"/>
              </w:tabs>
              <w:spacing w:line="240" w:lineRule="auto"/>
              <w:jc w:val="right"/>
              <w:rPr>
                <w:rFonts w:ascii="Calibri Light" w:hAnsi="Calibri Light" w:cs="Calibri Light"/>
                <w:szCs w:val="20"/>
                <w:lang w:val="sl-SI"/>
              </w:rPr>
            </w:pPr>
            <w:r w:rsidRPr="00B5348E">
              <w:rPr>
                <w:rFonts w:ascii="Calibri Light" w:hAnsi="Calibri Light" w:cs="Calibri Light"/>
                <w:szCs w:val="20"/>
                <w:lang w:val="sl-SI"/>
              </w:rPr>
              <w:t>Podpis zakonitega zastopnika:</w:t>
            </w:r>
          </w:p>
        </w:tc>
      </w:tr>
      <w:bookmarkEnd w:id="21"/>
    </w:tbl>
    <w:p w14:paraId="28CB3626" w14:textId="77777777" w:rsidR="00115132" w:rsidRPr="00B5348E" w:rsidRDefault="00115132" w:rsidP="00192370">
      <w:pPr>
        <w:pStyle w:val="Telobesedila"/>
        <w:rPr>
          <w:rFonts w:ascii="Calibri Light" w:hAnsi="Calibri Light" w:cs="Calibri Light"/>
        </w:rPr>
      </w:pPr>
    </w:p>
    <w:p w14:paraId="16E91198" w14:textId="77777777" w:rsidR="00F414E3" w:rsidRPr="00B5348E" w:rsidRDefault="00F414E3" w:rsidP="00192370">
      <w:pPr>
        <w:rPr>
          <w:rFonts w:ascii="Calibri Light" w:hAnsi="Calibri Light" w:cs="Calibri Light"/>
          <w:noProof/>
        </w:rPr>
      </w:pPr>
    </w:p>
    <w:p w14:paraId="0654BA21" w14:textId="72F9D878" w:rsidR="003E5BB5" w:rsidRDefault="003E5BB5">
      <w:pPr>
        <w:spacing w:line="240" w:lineRule="auto"/>
        <w:rPr>
          <w:rFonts w:ascii="Calibri Light" w:hAnsi="Calibri Light" w:cs="Calibri Light"/>
          <w:noProof/>
          <w:szCs w:val="19"/>
        </w:rPr>
      </w:pPr>
      <w:r>
        <w:rPr>
          <w:rFonts w:ascii="Calibri Light" w:hAnsi="Calibri Light" w:cs="Calibri Light"/>
          <w:noProof/>
          <w:szCs w:val="19"/>
        </w:rPr>
        <w:br w:type="page"/>
      </w:r>
    </w:p>
    <w:p w14:paraId="724CB023"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lastRenderedPageBreak/>
        <w:t>Zaradi</w:t>
      </w:r>
      <w:r w:rsidRPr="00F3386B">
        <w:rPr>
          <w:rFonts w:ascii="Calibri Light" w:eastAsia="Times New Roman" w:hAnsi="Calibri Light" w:cs="Calibri Light"/>
          <w:spacing w:val="-4"/>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namena</w:t>
      </w:r>
      <w:r w:rsidRPr="00F3386B">
        <w:rPr>
          <w:rFonts w:ascii="Calibri Light" w:eastAsia="Times New Roman" w:hAnsi="Calibri Light" w:cs="Calibri Light"/>
          <w:spacing w:val="-7"/>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iz</w:t>
      </w:r>
      <w:r w:rsidRPr="00F3386B">
        <w:rPr>
          <w:rFonts w:ascii="Calibri Light" w:eastAsia="Times New Roman" w:hAnsi="Calibri Light" w:cs="Calibri Light"/>
          <w:spacing w:val="-6"/>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petega</w:t>
      </w:r>
      <w:r w:rsidRPr="00F3386B">
        <w:rPr>
          <w:rFonts w:ascii="Calibri Light" w:eastAsia="Times New Roman" w:hAnsi="Calibri Light" w:cs="Calibri Light"/>
          <w:spacing w:val="-4"/>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odstavka</w:t>
      </w:r>
      <w:r w:rsidRPr="00F3386B">
        <w:rPr>
          <w:rFonts w:ascii="Calibri Light" w:eastAsia="Times New Roman" w:hAnsi="Calibri Light" w:cs="Calibri Light"/>
          <w:spacing w:val="-4"/>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35.</w:t>
      </w:r>
      <w:r w:rsidRPr="00F3386B">
        <w:rPr>
          <w:rFonts w:ascii="Calibri Light" w:eastAsia="Times New Roman" w:hAnsi="Calibri Light" w:cs="Calibri Light"/>
          <w:spacing w:val="-4"/>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člena</w:t>
      </w:r>
      <w:r w:rsidRPr="00F3386B">
        <w:rPr>
          <w:rFonts w:ascii="Calibri Light" w:eastAsia="Times New Roman" w:hAnsi="Calibri Light" w:cs="Calibri Light"/>
          <w:spacing w:val="-4"/>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Zakona</w:t>
      </w:r>
      <w:r w:rsidRPr="00F3386B">
        <w:rPr>
          <w:rFonts w:ascii="Calibri Light" w:eastAsia="Times New Roman" w:hAnsi="Calibri Light" w:cs="Calibri Light"/>
          <w:spacing w:val="-3"/>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o</w:t>
      </w:r>
      <w:r w:rsidRPr="00F3386B">
        <w:rPr>
          <w:rFonts w:ascii="Calibri Light" w:eastAsia="Times New Roman" w:hAnsi="Calibri Light" w:cs="Calibri Light"/>
          <w:spacing w:val="-5"/>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integriteti</w:t>
      </w:r>
      <w:r w:rsidRPr="00F3386B">
        <w:rPr>
          <w:rFonts w:ascii="Calibri Light" w:eastAsia="Times New Roman" w:hAnsi="Calibri Light" w:cs="Calibri Light"/>
          <w:spacing w:val="-6"/>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in</w:t>
      </w:r>
      <w:r w:rsidRPr="00F3386B">
        <w:rPr>
          <w:rFonts w:ascii="Calibri Light" w:eastAsia="Times New Roman" w:hAnsi="Calibri Light" w:cs="Calibri Light"/>
          <w:spacing w:val="-4"/>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preprečevanju</w:t>
      </w:r>
      <w:r w:rsidRPr="00F3386B">
        <w:rPr>
          <w:rFonts w:ascii="Calibri Light" w:eastAsia="Times New Roman" w:hAnsi="Calibri Light" w:cs="Calibri Light"/>
          <w:spacing w:val="-7"/>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korupcije</w:t>
      </w:r>
      <w:r w:rsidRPr="00F3386B">
        <w:rPr>
          <w:rFonts w:ascii="Calibri Light" w:eastAsia="Times New Roman" w:hAnsi="Calibri Light" w:cs="Calibri Light"/>
          <w:spacing w:val="-3"/>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(Uradni</w:t>
      </w:r>
      <w:r w:rsidRPr="00F3386B">
        <w:rPr>
          <w:rFonts w:ascii="Calibri Light" w:eastAsia="Times New Roman" w:hAnsi="Calibri Light" w:cs="Calibri Light"/>
          <w:spacing w:val="-6"/>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list RS, št. 69/11 – uradno prečiščeno besedilo, s sprem. in dopol.), t. j. zaradi zagotovitve transparentnosti posla in preprečitve korupcijskih tveganj pri sklepanju pravnih</w:t>
      </w:r>
      <w:r w:rsidRPr="00F3386B">
        <w:rPr>
          <w:rFonts w:ascii="Calibri Light" w:eastAsia="Times New Roman" w:hAnsi="Calibri Light" w:cs="Calibri Light"/>
          <w:spacing w:val="-13"/>
          <w:sz w:val="20"/>
          <w:lang w:eastAsia="sl-SI"/>
          <w14:ligatures w14:val="standardContextual"/>
        </w:rPr>
        <w:t xml:space="preserve"> </w:t>
      </w:r>
      <w:r w:rsidRPr="00F3386B">
        <w:rPr>
          <w:rFonts w:ascii="Calibri Light" w:eastAsia="Times New Roman" w:hAnsi="Calibri Light" w:cs="Calibri Light"/>
          <w:sz w:val="20"/>
          <w:lang w:eastAsia="sl-SI"/>
          <w14:ligatures w14:val="standardContextual"/>
        </w:rPr>
        <w:t>poslov odgovorna oseba poslovnega subjekta</w:t>
      </w:r>
    </w:p>
    <w:p w14:paraId="030E1BE4"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bl>
      <w:tblPr>
        <w:tblStyle w:val="Tabelamrea2"/>
        <w:tblW w:w="0" w:type="auto"/>
        <w:tblInd w:w="499" w:type="dxa"/>
        <w:tblBorders>
          <w:top w:val="none" w:sz="0" w:space="0" w:color="auto"/>
          <w:left w:val="none" w:sz="0" w:space="0" w:color="auto"/>
          <w:bottom w:val="single" w:sz="4" w:space="0" w:color="D9D9D9"/>
          <w:right w:val="none" w:sz="0" w:space="0" w:color="auto"/>
          <w:insideH w:val="none" w:sz="0" w:space="0" w:color="auto"/>
          <w:insideV w:val="none" w:sz="0" w:space="0" w:color="auto"/>
        </w:tblBorders>
        <w:tblLook w:val="04A0" w:firstRow="1" w:lastRow="0" w:firstColumn="1" w:lastColumn="0" w:noHBand="0" w:noVBand="1"/>
      </w:tblPr>
      <w:tblGrid>
        <w:gridCol w:w="2903"/>
        <w:gridCol w:w="5670"/>
      </w:tblGrid>
      <w:tr w:rsidR="00F3386B" w:rsidRPr="00F3386B" w14:paraId="22863E20" w14:textId="77777777" w:rsidTr="00F3386B">
        <w:tc>
          <w:tcPr>
            <w:tcW w:w="2903" w:type="dxa"/>
          </w:tcPr>
          <w:p w14:paraId="4F50B6E5"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r w:rsidRPr="00F3386B">
              <w:rPr>
                <w:rFonts w:ascii="Calibri Light" w:eastAsia="Times New Roman" w:hAnsi="Calibri Light" w:cs="Calibri Light"/>
                <w:sz w:val="20"/>
                <w:lang w:eastAsia="sl-SI"/>
              </w:rPr>
              <w:t>Ime in priimek odgovorne osebe poslovnega subjekta:</w:t>
            </w:r>
          </w:p>
        </w:tc>
        <w:tc>
          <w:tcPr>
            <w:tcW w:w="5670" w:type="dxa"/>
            <w:tcBorders>
              <w:bottom w:val="single" w:sz="4" w:space="0" w:color="D9D9D9"/>
            </w:tcBorders>
          </w:tcPr>
          <w:p w14:paraId="66854A74"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p>
        </w:tc>
      </w:tr>
      <w:tr w:rsidR="00F3386B" w:rsidRPr="00F3386B" w14:paraId="4AFB507D" w14:textId="77777777" w:rsidTr="00F3386B">
        <w:tc>
          <w:tcPr>
            <w:tcW w:w="2903" w:type="dxa"/>
          </w:tcPr>
          <w:p w14:paraId="130A2061"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r w:rsidRPr="00F3386B">
              <w:rPr>
                <w:rFonts w:ascii="Calibri Light" w:eastAsia="Times New Roman" w:hAnsi="Calibri Light" w:cs="Calibri Light"/>
                <w:sz w:val="20"/>
                <w:lang w:eastAsia="sl-SI"/>
              </w:rPr>
              <w:t>Naziv poslovnega subjekta</w:t>
            </w:r>
          </w:p>
        </w:tc>
        <w:tc>
          <w:tcPr>
            <w:tcW w:w="5670" w:type="dxa"/>
            <w:tcBorders>
              <w:top w:val="single" w:sz="4" w:space="0" w:color="D9D9D9"/>
              <w:bottom w:val="single" w:sz="4" w:space="0" w:color="D9D9D9"/>
            </w:tcBorders>
          </w:tcPr>
          <w:p w14:paraId="0688D90C"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p>
        </w:tc>
      </w:tr>
      <w:tr w:rsidR="00F3386B" w:rsidRPr="00F3386B" w14:paraId="5C74E805" w14:textId="77777777" w:rsidTr="00F3386B">
        <w:tc>
          <w:tcPr>
            <w:tcW w:w="2903" w:type="dxa"/>
          </w:tcPr>
          <w:p w14:paraId="264BAEEB"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r w:rsidRPr="00F3386B">
              <w:rPr>
                <w:rFonts w:ascii="Calibri Light" w:eastAsia="Times New Roman" w:hAnsi="Calibri Light" w:cs="Calibri Light"/>
                <w:sz w:val="20"/>
                <w:lang w:eastAsia="sl-SI"/>
              </w:rPr>
              <w:t>Naslov oz. sedež:</w:t>
            </w:r>
          </w:p>
        </w:tc>
        <w:tc>
          <w:tcPr>
            <w:tcW w:w="5670" w:type="dxa"/>
            <w:tcBorders>
              <w:top w:val="single" w:sz="4" w:space="0" w:color="D9D9D9"/>
              <w:bottom w:val="single" w:sz="4" w:space="0" w:color="D9D9D9"/>
            </w:tcBorders>
          </w:tcPr>
          <w:p w14:paraId="4082293D"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p>
        </w:tc>
      </w:tr>
      <w:tr w:rsidR="00F3386B" w:rsidRPr="00F3386B" w14:paraId="6BC6A82F" w14:textId="77777777" w:rsidTr="00F3386B">
        <w:tc>
          <w:tcPr>
            <w:tcW w:w="2903" w:type="dxa"/>
          </w:tcPr>
          <w:p w14:paraId="0BF5E003"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r w:rsidRPr="00F3386B">
              <w:rPr>
                <w:rFonts w:ascii="Calibri Light" w:eastAsia="Times New Roman" w:hAnsi="Calibri Light" w:cs="Calibri Light"/>
                <w:sz w:val="20"/>
                <w:lang w:eastAsia="sl-SI"/>
              </w:rPr>
              <w:t xml:space="preserve">Matična številka:  </w:t>
            </w:r>
          </w:p>
        </w:tc>
        <w:tc>
          <w:tcPr>
            <w:tcW w:w="5670" w:type="dxa"/>
            <w:tcBorders>
              <w:top w:val="single" w:sz="4" w:space="0" w:color="D9D9D9"/>
              <w:bottom w:val="single" w:sz="4" w:space="0" w:color="D9D9D9"/>
            </w:tcBorders>
          </w:tcPr>
          <w:p w14:paraId="729F7E8C"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p>
        </w:tc>
      </w:tr>
    </w:tbl>
    <w:p w14:paraId="3F2EFF7F"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090C7EAF"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3F64C75B"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t>podajam naslednjo</w:t>
      </w:r>
    </w:p>
    <w:p w14:paraId="1840C85A"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0852D374" w14:textId="77777777" w:rsidR="00F3386B" w:rsidRPr="00F3386B" w:rsidRDefault="00F3386B" w:rsidP="00F3386B">
      <w:pPr>
        <w:rPr>
          <w:rFonts w:ascii="Calibri Light" w:hAnsi="Calibri Light" w:cs="Calibri Light"/>
          <w:b/>
          <w:bCs/>
          <w:noProof/>
          <w:kern w:val="2"/>
          <w:sz w:val="20"/>
          <w:lang w:eastAsia="sl-SI"/>
          <w14:ligatures w14:val="standardContextual"/>
        </w:rPr>
      </w:pPr>
    </w:p>
    <w:p w14:paraId="6C86C9CD" w14:textId="77777777" w:rsidR="00F3386B" w:rsidRPr="00F3386B" w:rsidRDefault="00F3386B" w:rsidP="004C7FFD">
      <w:pPr>
        <w:pStyle w:val="Naslov1"/>
        <w:spacing w:before="0" w:after="0"/>
        <w:jc w:val="center"/>
        <w:rPr>
          <w:rFonts w:ascii="Calibri Light" w:hAnsi="Calibri Light" w:cs="Calibri Light"/>
          <w:caps/>
          <w:noProof/>
        </w:rPr>
      </w:pPr>
      <w:bookmarkStart w:id="22" w:name="_Toc191986444"/>
      <w:r w:rsidRPr="00F3386B">
        <w:rPr>
          <w:rFonts w:ascii="Calibri Light" w:hAnsi="Calibri Light" w:cs="Calibri Light"/>
          <w:caps/>
          <w:noProof/>
        </w:rPr>
        <w:t>IZJAVO</w:t>
      </w:r>
      <w:r w:rsidRPr="00F3386B">
        <w:rPr>
          <w:rFonts w:ascii="Calibri Light" w:hAnsi="Calibri Light" w:cs="Calibri Light"/>
          <w:noProof/>
          <w:kern w:val="2"/>
          <w:sz w:val="20"/>
          <w:lang w:eastAsia="sl-SI"/>
          <w14:ligatures w14:val="standardContextual"/>
        </w:rPr>
        <w:t xml:space="preserve"> </w:t>
      </w:r>
      <w:r w:rsidRPr="00F3386B">
        <w:rPr>
          <w:rFonts w:ascii="Calibri Light" w:hAnsi="Calibri Light" w:cs="Calibri Light"/>
          <w:caps/>
          <w:noProof/>
        </w:rPr>
        <w:t>ODGOVORNE OSEBE POSLOVNEGA SUBJEKTA O NEPOVEZANOSTI S FUNKCIONARJEM ALI NJEGOVIM DRUŽINSKIM ČLANOM</w:t>
      </w:r>
      <w:bookmarkEnd w:id="22"/>
    </w:p>
    <w:p w14:paraId="09F8B450" w14:textId="77777777" w:rsidR="00F3386B" w:rsidRPr="00F3386B" w:rsidRDefault="00F3386B" w:rsidP="00F3386B">
      <w:pPr>
        <w:rPr>
          <w:rFonts w:ascii="Calibri Light" w:hAnsi="Calibri Light" w:cs="Calibri Light"/>
          <w:b/>
          <w:bCs/>
          <w:noProof/>
          <w:kern w:val="2"/>
          <w:sz w:val="20"/>
          <w:lang w:eastAsia="sl-SI"/>
          <w14:ligatures w14:val="standardContextual"/>
        </w:rPr>
      </w:pPr>
    </w:p>
    <w:p w14:paraId="252A17D6"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5AE13E1D"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t>s katero izjavljam, da poslovni subjekt</w:t>
      </w:r>
    </w:p>
    <w:p w14:paraId="0E18C26B"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tbl>
      <w:tblPr>
        <w:tblStyle w:val="Tabelamrea2"/>
        <w:tblW w:w="0" w:type="auto"/>
        <w:tblInd w:w="499" w:type="dxa"/>
        <w:tblBorders>
          <w:top w:val="none" w:sz="0" w:space="0" w:color="auto"/>
          <w:left w:val="none" w:sz="0" w:space="0" w:color="auto"/>
          <w:bottom w:val="single" w:sz="4" w:space="0" w:color="D9D9D9"/>
          <w:right w:val="none" w:sz="0" w:space="0" w:color="auto"/>
          <w:insideH w:val="none" w:sz="0" w:space="0" w:color="auto"/>
          <w:insideV w:val="none" w:sz="0" w:space="0" w:color="auto"/>
        </w:tblBorders>
        <w:tblLook w:val="04A0" w:firstRow="1" w:lastRow="0" w:firstColumn="1" w:lastColumn="0" w:noHBand="0" w:noVBand="1"/>
      </w:tblPr>
      <w:tblGrid>
        <w:gridCol w:w="8573"/>
      </w:tblGrid>
      <w:tr w:rsidR="00F3386B" w:rsidRPr="00F3386B" w14:paraId="4FD79D99" w14:textId="77777777" w:rsidTr="00F3386B">
        <w:tc>
          <w:tcPr>
            <w:tcW w:w="9062" w:type="dxa"/>
          </w:tcPr>
          <w:p w14:paraId="66E73B37"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rPr>
            </w:pPr>
          </w:p>
        </w:tc>
      </w:tr>
    </w:tbl>
    <w:p w14:paraId="1DC5D0A6"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48E23085"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t>(navede se firma poslovnega subjekta)</w:t>
      </w:r>
    </w:p>
    <w:p w14:paraId="286C2B58"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t xml:space="preserve">nisem/ni povezan z naročnikom in po mojem/našem vedenju tudi ne z njegovimi družinskimi člani na način, da bi bil funkcionar ali njegov družinski član pri poslovnem subjektu </w:t>
      </w:r>
      <w:r w:rsidRPr="00F3386B">
        <w:rPr>
          <w:rFonts w:ascii="Calibri Light" w:eastAsia="Times New Roman" w:hAnsi="Calibri Light" w:cs="Calibri Light"/>
          <w:sz w:val="20"/>
          <w:lang w:eastAsia="sl-SI"/>
          <w14:ligatures w14:val="standardContextual"/>
        </w:rPr>
        <w:tab/>
        <w:t>:</w:t>
      </w:r>
    </w:p>
    <w:p w14:paraId="58C79E51"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t>(navede se firma poslovnega subjekta)</w:t>
      </w:r>
    </w:p>
    <w:p w14:paraId="7D1170F9"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212801B6"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t>udeležen kot poslovodja, član poslovodstva ali zakoniti zastopnik,</w:t>
      </w:r>
    </w:p>
    <w:p w14:paraId="16D66355"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noProof/>
          <w:sz w:val="20"/>
          <w:lang w:eastAsia="sl-SI"/>
          <w14:ligatures w14:val="standardContextual"/>
        </w:rPr>
        <mc:AlternateContent>
          <mc:Choice Requires="wps">
            <w:drawing>
              <wp:anchor distT="0" distB="0" distL="114300" distR="114300" simplePos="0" relativeHeight="251662336" behindDoc="0" locked="0" layoutInCell="0" allowOverlap="1" wp14:anchorId="7B39129D" wp14:editId="578BF836">
                <wp:simplePos x="0" y="0"/>
                <wp:positionH relativeFrom="page">
                  <wp:posOffset>890270</wp:posOffset>
                </wp:positionH>
                <wp:positionV relativeFrom="paragraph">
                  <wp:posOffset>967105</wp:posOffset>
                </wp:positionV>
                <wp:extent cx="1259205" cy="12700"/>
                <wp:effectExtent l="13970" t="8255" r="12700" b="0"/>
                <wp:wrapNone/>
                <wp:docPr id="321685566" name="Prostoročno: oblik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9205" cy="12700"/>
                        </a:xfrm>
                        <a:custGeom>
                          <a:avLst/>
                          <a:gdLst>
                            <a:gd name="T0" fmla="*/ 0 w 1983"/>
                            <a:gd name="T1" fmla="*/ 0 h 20"/>
                            <a:gd name="T2" fmla="*/ 1982 w 1983"/>
                            <a:gd name="T3" fmla="*/ 0 h 20"/>
                          </a:gdLst>
                          <a:ahLst/>
                          <a:cxnLst>
                            <a:cxn ang="0">
                              <a:pos x="T0" y="T1"/>
                            </a:cxn>
                            <a:cxn ang="0">
                              <a:pos x="T2" y="T3"/>
                            </a:cxn>
                          </a:cxnLst>
                          <a:rect l="0" t="0" r="r" b="b"/>
                          <a:pathLst>
                            <a:path w="1983" h="20">
                              <a:moveTo>
                                <a:pt x="0" y="0"/>
                              </a:moveTo>
                              <a:lnTo>
                                <a:pt x="1982"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3EBF4C1" id="Prostoročno: oblika 5"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1pt,76.15pt,169.2pt,76.15pt" coordsize="19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" o:allowincell="f" filled="f" strokeweight=".16931mm">
                <v:path arrowok="t" o:connecttype="custom" o:connectlocs="0,0;1258570,0" o:connectangles="0,0"/>
                <w10:wrap anchorx="page"/>
              </v:polyline>
            </w:pict>
          </mc:Fallback>
        </mc:AlternateContent>
      </w:r>
      <w:r w:rsidRPr="00F3386B">
        <w:rPr>
          <w:rFonts w:ascii="Calibri Light" w:eastAsia="Times New Roman" w:hAnsi="Calibri Light" w:cs="Calibri Light"/>
          <w:noProof/>
          <w:sz w:val="20"/>
          <w:lang w:eastAsia="sl-SI"/>
          <w14:ligatures w14:val="standardContextual"/>
        </w:rPr>
        <mc:AlternateContent>
          <mc:Choice Requires="wps">
            <w:drawing>
              <wp:anchor distT="0" distB="0" distL="114300" distR="114300" simplePos="0" relativeHeight="251663360" behindDoc="0" locked="0" layoutInCell="0" allowOverlap="1" wp14:anchorId="2FBE0E1A" wp14:editId="292FD729">
                <wp:simplePos x="0" y="0"/>
                <wp:positionH relativeFrom="page">
                  <wp:posOffset>3770630</wp:posOffset>
                </wp:positionH>
                <wp:positionV relativeFrom="paragraph">
                  <wp:posOffset>967105</wp:posOffset>
                </wp:positionV>
                <wp:extent cx="2980055" cy="12700"/>
                <wp:effectExtent l="8255" t="8255" r="12065" b="0"/>
                <wp:wrapNone/>
                <wp:docPr id="1319766755" name="Prostoročno: oblik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0055" cy="12700"/>
                        </a:xfrm>
                        <a:custGeom>
                          <a:avLst/>
                          <a:gdLst>
                            <a:gd name="T0" fmla="*/ 0 w 4693"/>
                            <a:gd name="T1" fmla="*/ 0 h 20"/>
                            <a:gd name="T2" fmla="*/ 4693 w 4693"/>
                            <a:gd name="T3" fmla="*/ 0 h 20"/>
                          </a:gdLst>
                          <a:ahLst/>
                          <a:cxnLst>
                            <a:cxn ang="0">
                              <a:pos x="T0" y="T1"/>
                            </a:cxn>
                            <a:cxn ang="0">
                              <a:pos x="T2" y="T3"/>
                            </a:cxn>
                          </a:cxnLst>
                          <a:rect l="0" t="0" r="r" b="b"/>
                          <a:pathLst>
                            <a:path w="4693" h="20">
                              <a:moveTo>
                                <a:pt x="0" y="0"/>
                              </a:moveTo>
                              <a:lnTo>
                                <a:pt x="4693" y="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C8014E4" id="Prostoročno: oblika 4"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6.9pt,76.15pt,531.55pt,76.15pt" coordsize="46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" o:allowincell="f" filled="f" strokeweight=".16931mm">
                <v:path arrowok="t" o:connecttype="custom" o:connectlocs="0,0;2980055,0" o:connectangles="0,0"/>
                <w10:wrap anchorx="page"/>
              </v:polyline>
            </w:pict>
          </mc:Fallback>
        </mc:AlternateContent>
      </w:r>
      <w:r w:rsidRPr="00F3386B">
        <w:rPr>
          <w:rFonts w:ascii="Calibri Light" w:eastAsia="Times New Roman" w:hAnsi="Calibri Light" w:cs="Calibri Light"/>
          <w:sz w:val="20"/>
          <w:lang w:eastAsia="sl-SI"/>
          <w14:ligatures w14:val="standardContextual"/>
        </w:rPr>
        <w:t>neposredno ali prek drugih pravnih oseb v več kot pet odstotnem deležu udeležen pri ustanoviteljskih pravicah, upravljanju ali kapitalu.</w:t>
      </w:r>
    </w:p>
    <w:p w14:paraId="39AD80E8"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503713A1"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r w:rsidRPr="00F3386B">
        <w:rPr>
          <w:rFonts w:ascii="Calibri Light" w:eastAsia="Times New Roman" w:hAnsi="Calibri Light" w:cs="Calibri Light"/>
          <w:sz w:val="20"/>
          <w:lang w:eastAsia="sl-SI"/>
          <w14:ligatures w14:val="standardContextual"/>
        </w:rPr>
        <w:t>Kraj in datum:</w:t>
      </w:r>
      <w:r w:rsidRPr="00F3386B">
        <w:rPr>
          <w:rFonts w:ascii="Calibri Light" w:eastAsia="Times New Roman" w:hAnsi="Calibri Light" w:cs="Calibri Light"/>
          <w:sz w:val="20"/>
          <w:lang w:eastAsia="sl-SI"/>
          <w14:ligatures w14:val="standardContextual"/>
        </w:rPr>
        <w:tab/>
      </w:r>
      <w:r w:rsidRPr="00F3386B">
        <w:rPr>
          <w:rFonts w:ascii="Calibri Light" w:eastAsia="Times New Roman" w:hAnsi="Calibri Light" w:cs="Calibri Light"/>
          <w:sz w:val="20"/>
          <w:lang w:eastAsia="sl-SI"/>
          <w14:ligatures w14:val="standardContextual"/>
        </w:rPr>
        <w:tab/>
      </w:r>
      <w:r w:rsidRPr="00F3386B">
        <w:rPr>
          <w:rFonts w:ascii="Calibri Light" w:eastAsia="Times New Roman" w:hAnsi="Calibri Light" w:cs="Calibri Light"/>
          <w:sz w:val="20"/>
          <w:lang w:eastAsia="sl-SI"/>
          <w14:ligatures w14:val="standardContextual"/>
        </w:rPr>
        <w:tab/>
      </w:r>
      <w:r w:rsidRPr="00F3386B">
        <w:rPr>
          <w:rFonts w:ascii="Calibri Light" w:eastAsia="Times New Roman" w:hAnsi="Calibri Light" w:cs="Calibri Light"/>
          <w:sz w:val="20"/>
          <w:lang w:eastAsia="sl-SI"/>
          <w14:ligatures w14:val="standardContextual"/>
        </w:rPr>
        <w:tab/>
        <w:t>Žig</w:t>
      </w:r>
      <w:r w:rsidRPr="00F3386B">
        <w:rPr>
          <w:rFonts w:ascii="Calibri Light" w:eastAsia="Times New Roman" w:hAnsi="Calibri Light" w:cs="Calibri Light"/>
          <w:sz w:val="20"/>
          <w:lang w:eastAsia="sl-SI"/>
          <w14:ligatures w14:val="standardContextual"/>
        </w:rPr>
        <w:tab/>
        <w:t>Podpis odgovorne osebe poslovnega subjekta:</w:t>
      </w:r>
    </w:p>
    <w:p w14:paraId="6BF8EF09"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20"/>
          <w:lang w:eastAsia="sl-SI"/>
          <w14:ligatures w14:val="standardContextual"/>
        </w:rPr>
      </w:pPr>
    </w:p>
    <w:p w14:paraId="47F72D85" w14:textId="77777777" w:rsidR="00F3386B" w:rsidRPr="00F3386B" w:rsidRDefault="00F3386B" w:rsidP="00F3386B">
      <w:pPr>
        <w:rPr>
          <w:rFonts w:ascii="Calibri Light" w:hAnsi="Calibri Light" w:cs="Calibri Light"/>
          <w:noProof/>
          <w:kern w:val="2"/>
          <w:sz w:val="20"/>
          <w14:ligatures w14:val="standardContextual"/>
        </w:rPr>
      </w:pPr>
    </w:p>
    <w:p w14:paraId="709A2DE4" w14:textId="77777777" w:rsidR="00F3386B" w:rsidRPr="00F3386B" w:rsidRDefault="00F3386B" w:rsidP="00F3386B">
      <w:pPr>
        <w:rPr>
          <w:rFonts w:ascii="Calibri Light" w:hAnsi="Calibri Light" w:cs="Calibri Light"/>
          <w:noProof/>
          <w:kern w:val="2"/>
          <w:sz w:val="20"/>
          <w14:ligatures w14:val="standardContextual"/>
        </w:rPr>
      </w:pPr>
    </w:p>
    <w:p w14:paraId="65DF7737" w14:textId="77777777" w:rsidR="00F3386B" w:rsidRPr="00F3386B" w:rsidRDefault="00F3386B" w:rsidP="00F3386B">
      <w:pPr>
        <w:rPr>
          <w:rFonts w:ascii="Calibri Light" w:hAnsi="Calibri Light" w:cs="Calibri Light"/>
          <w:noProof/>
          <w:kern w:val="2"/>
          <w:sz w:val="20"/>
          <w14:ligatures w14:val="standardContextual"/>
        </w:rPr>
      </w:pPr>
    </w:p>
    <w:p w14:paraId="48ED6EB1" w14:textId="77777777" w:rsidR="00F3386B" w:rsidRPr="00F3386B" w:rsidRDefault="00F3386B" w:rsidP="00F3386B">
      <w:pPr>
        <w:rPr>
          <w:rFonts w:ascii="Calibri Light" w:hAnsi="Calibri Light" w:cs="Calibri Light"/>
          <w:noProof/>
          <w:kern w:val="2"/>
          <w:sz w:val="20"/>
          <w14:ligatures w14:val="standardContextual"/>
        </w:rPr>
      </w:pPr>
    </w:p>
    <w:p w14:paraId="57BC63DA" w14:textId="77777777" w:rsidR="00F3386B" w:rsidRPr="00F3386B" w:rsidRDefault="00F3386B" w:rsidP="00F3386B">
      <w:pPr>
        <w:rPr>
          <w:rFonts w:ascii="Calibri Light" w:hAnsi="Calibri Light" w:cs="Calibri Light"/>
          <w:noProof/>
          <w:kern w:val="2"/>
          <w:sz w:val="20"/>
          <w14:ligatures w14:val="standardContextual"/>
        </w:rPr>
      </w:pPr>
    </w:p>
    <w:p w14:paraId="714F7D15"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16"/>
          <w:szCs w:val="16"/>
          <w:lang w:eastAsia="sl-SI"/>
          <w14:ligatures w14:val="standardContextual"/>
        </w:rPr>
      </w:pPr>
      <w:r w:rsidRPr="00F3386B">
        <w:rPr>
          <w:rFonts w:ascii="Calibri Light" w:eastAsia="Times New Roman" w:hAnsi="Calibri Light" w:cs="Calibri Light"/>
          <w:sz w:val="16"/>
          <w:szCs w:val="16"/>
          <w:lang w:eastAsia="sl-SI"/>
          <w14:ligatures w14:val="standardContextual"/>
        </w:rPr>
        <w:t>NAVODILO:</w:t>
      </w:r>
    </w:p>
    <w:p w14:paraId="117E7522" w14:textId="77777777" w:rsidR="00F3386B" w:rsidRPr="00F3386B" w:rsidRDefault="00F3386B" w:rsidP="00F3386B">
      <w:pPr>
        <w:widowControl w:val="0"/>
        <w:kinsoku w:val="0"/>
        <w:overflowPunct w:val="0"/>
        <w:autoSpaceDE w:val="0"/>
        <w:autoSpaceDN w:val="0"/>
        <w:adjustRightInd w:val="0"/>
        <w:jc w:val="both"/>
        <w:rPr>
          <w:rFonts w:ascii="Calibri Light" w:eastAsia="Times New Roman" w:hAnsi="Calibri Light" w:cs="Calibri Light"/>
          <w:sz w:val="16"/>
          <w:szCs w:val="16"/>
          <w:lang w:eastAsia="sl-SI"/>
          <w14:ligatures w14:val="standardContextual"/>
        </w:rPr>
      </w:pPr>
      <w:r w:rsidRPr="00F3386B">
        <w:rPr>
          <w:rFonts w:ascii="Calibri Light" w:eastAsia="Times New Roman" w:hAnsi="Calibri Light" w:cs="Calibri Light"/>
          <w:sz w:val="16"/>
          <w:szCs w:val="16"/>
          <w:lang w:eastAsia="sl-SI"/>
          <w14:ligatures w14:val="standardContextual"/>
        </w:rPr>
        <w:t>Obrazec izpolnijo vsi udeleženci v ponudbi (samostojni ponudnik, ponudniki v skupni ponudbi, vsi nominirani podizvajalci).</w:t>
      </w:r>
    </w:p>
    <w:p w14:paraId="3B605F69" w14:textId="77777777" w:rsidR="00F3386B" w:rsidRPr="00F3386B" w:rsidRDefault="00F3386B" w:rsidP="00F3386B">
      <w:pPr>
        <w:jc w:val="both"/>
        <w:rPr>
          <w:rFonts w:ascii="Calibri Light" w:hAnsi="Calibri Light" w:cs="Calibri Light"/>
          <w:noProof/>
          <w:kern w:val="2"/>
          <w:sz w:val="20"/>
          <w:lang w:eastAsia="sl-SI"/>
          <w14:ligatures w14:val="standardContextual"/>
        </w:rPr>
      </w:pPr>
    </w:p>
    <w:p w14:paraId="75F2573F" w14:textId="77777777" w:rsidR="00804784" w:rsidRPr="00B5348E" w:rsidRDefault="00804784" w:rsidP="00192370">
      <w:pPr>
        <w:spacing w:line="240" w:lineRule="auto"/>
        <w:rPr>
          <w:rFonts w:ascii="Calibri Light" w:hAnsi="Calibri Light" w:cs="Calibri Light"/>
          <w:noProof/>
          <w:szCs w:val="19"/>
        </w:rPr>
      </w:pPr>
    </w:p>
    <w:sectPr w:rsidR="00804784" w:rsidRPr="00B5348E" w:rsidSect="0055793A">
      <w:headerReference w:type="default" r:id="rId9"/>
      <w:footerReference w:type="even" r:id="rId10"/>
      <w:footerReference w:type="default" r:id="rId11"/>
      <w:headerReference w:type="first" r:id="rId12"/>
      <w:pgSz w:w="11906" w:h="16838"/>
      <w:pgMar w:top="1475"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9F8BD" w14:textId="77777777" w:rsidR="00723170" w:rsidRDefault="00723170" w:rsidP="00804784">
      <w:pPr>
        <w:spacing w:line="240" w:lineRule="auto"/>
      </w:pPr>
      <w:r>
        <w:separator/>
      </w:r>
    </w:p>
  </w:endnote>
  <w:endnote w:type="continuationSeparator" w:id="0">
    <w:p w14:paraId="788CA381" w14:textId="77777777" w:rsidR="00723170" w:rsidRDefault="00723170"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encil">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Times-Roman">
    <w:altName w:val="Times New Roman"/>
    <w:charset w:val="00"/>
    <w:family w:val="auto"/>
    <w:pitch w:val="variable"/>
    <w:sig w:usb0="E00002FF" w:usb1="5000205A" w:usb2="00000000" w:usb3="00000000" w:csb0="0000019F" w:csb1="00000000"/>
  </w:font>
  <w:font w:name="Corbel Light">
    <w:panose1 w:val="020B03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6B6A3588" w14:textId="77777777" w:rsidR="00337B6C" w:rsidRDefault="00337B6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64949D5D" w14:textId="77777777" w:rsidR="00337B6C" w:rsidRDefault="00337B6C"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sz w:val="16"/>
        <w:szCs w:val="16"/>
      </w:rPr>
      <w:id w:val="-841540195"/>
      <w:docPartObj>
        <w:docPartGallery w:val="Page Numbers (Bottom of Page)"/>
        <w:docPartUnique/>
      </w:docPartObj>
    </w:sdtPr>
    <w:sdtContent>
      <w:p w14:paraId="41BB50E2" w14:textId="77777777" w:rsidR="00337B6C" w:rsidRPr="00302B50" w:rsidRDefault="00337B6C" w:rsidP="00302B50">
        <w:pPr>
          <w:pStyle w:val="Noga"/>
          <w:framePr w:h="820" w:hRule="exact" w:wrap="none" w:vAnchor="text" w:hAnchor="margin" w:xAlign="right" w:y="389"/>
          <w:rPr>
            <w:rStyle w:val="tevilkastrani"/>
            <w:sz w:val="16"/>
            <w:szCs w:val="16"/>
          </w:rPr>
        </w:pPr>
        <w:r w:rsidRPr="0015399B">
          <w:rPr>
            <w:rStyle w:val="tevilkastrani"/>
            <w:rFonts w:ascii="Calibri Light" w:hAnsi="Calibri Light" w:cs="Calibri Light"/>
            <w:sz w:val="16"/>
            <w:szCs w:val="16"/>
          </w:rPr>
          <w:fldChar w:fldCharType="begin"/>
        </w:r>
        <w:r w:rsidRPr="0015399B">
          <w:rPr>
            <w:rStyle w:val="tevilkastrani"/>
            <w:rFonts w:ascii="Calibri Light" w:hAnsi="Calibri Light" w:cs="Calibri Light"/>
            <w:sz w:val="16"/>
            <w:szCs w:val="16"/>
          </w:rPr>
          <w:instrText xml:space="preserve"> PAGE </w:instrText>
        </w:r>
        <w:r w:rsidRPr="0015399B">
          <w:rPr>
            <w:rStyle w:val="tevilkastrani"/>
            <w:rFonts w:ascii="Calibri Light" w:hAnsi="Calibri Light" w:cs="Calibri Light"/>
            <w:sz w:val="16"/>
            <w:szCs w:val="16"/>
          </w:rPr>
          <w:fldChar w:fldCharType="separate"/>
        </w:r>
        <w:r w:rsidRPr="0015399B">
          <w:rPr>
            <w:rStyle w:val="tevilkastrani"/>
            <w:rFonts w:ascii="Calibri Light" w:hAnsi="Calibri Light" w:cs="Calibri Light"/>
            <w:noProof/>
            <w:sz w:val="16"/>
            <w:szCs w:val="16"/>
          </w:rPr>
          <w:t>22</w:t>
        </w:r>
        <w:r w:rsidRPr="0015399B">
          <w:rPr>
            <w:rStyle w:val="tevilkastrani"/>
            <w:rFonts w:ascii="Calibri Light" w:hAnsi="Calibri Light" w:cs="Calibri Light"/>
            <w:sz w:val="16"/>
            <w:szCs w:val="16"/>
          </w:rPr>
          <w:fldChar w:fldCharType="end"/>
        </w:r>
      </w:p>
    </w:sdtContent>
  </w:sdt>
  <w:p w14:paraId="7FEB406D" w14:textId="77777777" w:rsidR="00337B6C" w:rsidRDefault="00337B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09B6" w14:textId="77777777" w:rsidR="00723170" w:rsidRDefault="00723170" w:rsidP="00804784">
      <w:pPr>
        <w:spacing w:line="240" w:lineRule="auto"/>
      </w:pPr>
      <w:r>
        <w:separator/>
      </w:r>
    </w:p>
  </w:footnote>
  <w:footnote w:type="continuationSeparator" w:id="0">
    <w:p w14:paraId="09341F02" w14:textId="77777777" w:rsidR="00723170" w:rsidRDefault="00723170" w:rsidP="00804784">
      <w:pPr>
        <w:spacing w:line="240" w:lineRule="auto"/>
      </w:pPr>
      <w:r>
        <w:continuationSeparator/>
      </w:r>
    </w:p>
  </w:footnote>
  <w:footnote w:id="1">
    <w:p w14:paraId="7491A03F" w14:textId="77777777" w:rsidR="00337B6C" w:rsidRPr="00B5348E" w:rsidRDefault="00337B6C" w:rsidP="002C615A">
      <w:pPr>
        <w:pStyle w:val="Sprotnaopomba-besedilo"/>
        <w:jc w:val="both"/>
        <w:rPr>
          <w:rFonts w:ascii="Calibri Light" w:hAnsi="Calibri Light" w:cs="Calibri Light"/>
          <w:sz w:val="14"/>
          <w:szCs w:val="14"/>
        </w:rPr>
      </w:pPr>
      <w:r w:rsidRPr="00B5348E">
        <w:rPr>
          <w:rStyle w:val="Sprotnaopomba-sklic"/>
          <w:rFonts w:ascii="Calibri Light" w:hAnsi="Calibri Light" w:cs="Calibri Light"/>
          <w:sz w:val="14"/>
          <w:szCs w:val="14"/>
        </w:rPr>
        <w:footnoteRef/>
      </w:r>
      <w:r w:rsidRPr="00B5348E">
        <w:rPr>
          <w:rFonts w:ascii="Calibri Light" w:hAnsi="Calibri Light" w:cs="Calibri Light"/>
          <w:sz w:val="14"/>
          <w:szCs w:val="14"/>
        </w:rPr>
        <w:t xml:space="preserve"> Obkrožite eno od možnosti. </w:t>
      </w:r>
    </w:p>
  </w:footnote>
  <w:footnote w:id="2">
    <w:p w14:paraId="11BD8016" w14:textId="77777777" w:rsidR="00337B6C" w:rsidRPr="00B5348E" w:rsidRDefault="00337B6C" w:rsidP="002C615A">
      <w:pPr>
        <w:pStyle w:val="Sprotnaopomba-besedilo"/>
        <w:jc w:val="both"/>
        <w:rPr>
          <w:rFonts w:ascii="Calibri Light" w:hAnsi="Calibri Light" w:cs="Calibri Light"/>
          <w:sz w:val="14"/>
          <w:szCs w:val="14"/>
        </w:rPr>
      </w:pPr>
      <w:r w:rsidRPr="00B5348E">
        <w:rPr>
          <w:rStyle w:val="Sprotnaopomba-sklic"/>
          <w:rFonts w:ascii="Calibri Light" w:hAnsi="Calibri Light" w:cs="Calibri Light"/>
          <w:sz w:val="14"/>
          <w:szCs w:val="14"/>
        </w:rPr>
        <w:footnoteRef/>
      </w:r>
      <w:r w:rsidRPr="00B5348E">
        <w:rPr>
          <w:rFonts w:ascii="Calibri Light" w:hAnsi="Calibri Light" w:cs="Calibri Light"/>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723B3" w14:textId="7FE24B27" w:rsidR="00337B6C" w:rsidRPr="00B5348E" w:rsidRDefault="00337B6C" w:rsidP="00EB7ED7">
    <w:pPr>
      <w:pStyle w:val="Glava"/>
      <w:tabs>
        <w:tab w:val="clear" w:pos="4320"/>
        <w:tab w:val="clear" w:pos="8640"/>
        <w:tab w:val="left" w:pos="6521"/>
      </w:tabs>
      <w:rPr>
        <w:rFonts w:ascii="Calibri Light" w:hAnsi="Calibri Light" w:cs="Calibri Light"/>
        <w:sz w:val="16"/>
        <w:szCs w:val="16"/>
        <w:lang w:val="sl-SI"/>
      </w:rPr>
    </w:pPr>
    <w:r w:rsidRPr="00B5348E">
      <w:rPr>
        <w:rFonts w:ascii="Calibri Light" w:hAnsi="Calibri Light" w:cs="Calibri Light"/>
        <w:sz w:val="16"/>
        <w:szCs w:val="16"/>
        <w:lang w:val="sl-SI"/>
      </w:rPr>
      <w:t xml:space="preserve">Sukcesivna dobava živil  - Odprti postopek </w:t>
    </w:r>
    <w:r w:rsidRPr="00B5348E">
      <w:rPr>
        <w:rFonts w:ascii="Calibri Light" w:hAnsi="Calibri Light" w:cs="Calibri Light"/>
        <w:sz w:val="16"/>
        <w:szCs w:val="16"/>
        <w:lang w:val="sl-SI"/>
      </w:rPr>
      <w:tab/>
      <w:t>Oznaka javnega naročila: 1-2/202</w:t>
    </w:r>
    <w:r w:rsidR="00B5348E" w:rsidRPr="00B5348E">
      <w:rPr>
        <w:rFonts w:ascii="Calibri Light" w:hAnsi="Calibri Light" w:cs="Calibri Light"/>
        <w:sz w:val="16"/>
        <w:szCs w:val="16"/>
        <w:lang w:val="sl-SI"/>
      </w:rPr>
      <w:t>5</w:t>
    </w:r>
    <w:r w:rsidRPr="00B5348E">
      <w:rPr>
        <w:rFonts w:ascii="Calibri Light" w:hAnsi="Calibri Light" w:cs="Calibri Light"/>
        <w:sz w:val="16"/>
        <w:szCs w:val="16"/>
        <w:lang w:val="sl-SI"/>
      </w:rPr>
      <w:tab/>
    </w:r>
  </w:p>
  <w:p w14:paraId="44707C23" w14:textId="47176F71" w:rsidR="00337B6C" w:rsidRPr="001E7ECE" w:rsidRDefault="00337B6C" w:rsidP="009E4774">
    <w:pPr>
      <w:pStyle w:val="Glava"/>
      <w:tabs>
        <w:tab w:val="clear" w:pos="4320"/>
        <w:tab w:val="clear" w:pos="8640"/>
        <w:tab w:val="left" w:pos="6946"/>
      </w:tabs>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FAE7" w14:textId="68355A9D" w:rsidR="00337B6C" w:rsidRDefault="00337B6C" w:rsidP="00383EE8">
    <w:pPr>
      <w:pStyle w:val="Glava"/>
      <w:jc w:val="right"/>
      <w:rPr>
        <w:rFonts w:ascii="Verdana" w:hAnsi="Verdana" w:cs="Arial"/>
        <w:sz w:val="16"/>
        <w:szCs w:val="16"/>
        <w:lang w:val="sl-SI"/>
      </w:rPr>
    </w:pPr>
  </w:p>
  <w:p w14:paraId="61E22C0C" w14:textId="77777777" w:rsidR="00337B6C" w:rsidRPr="00FB2C29" w:rsidRDefault="00337B6C" w:rsidP="00320837">
    <w:pPr>
      <w:pStyle w:val="Glava"/>
      <w:rPr>
        <w:rFonts w:ascii="Verdana" w:hAnsi="Verdana" w:cs="Arial"/>
        <w:sz w:val="16"/>
        <w:szCs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402"/>
    <w:multiLevelType w:val="multilevel"/>
    <w:tmpl w:val="FFFFFFFF"/>
    <w:lvl w:ilvl="0">
      <w:start w:val="1"/>
      <w:numFmt w:val="upperRoman"/>
      <w:lvlText w:val="%1."/>
      <w:lvlJc w:val="left"/>
      <w:pPr>
        <w:ind w:left="412" w:hanging="197"/>
      </w:pPr>
      <w:rPr>
        <w:rFonts w:ascii="Times New Roman" w:hAnsi="Times New Roman" w:cs="Times New Roman"/>
        <w:b/>
        <w:bCs/>
        <w:w w:val="100"/>
        <w:sz w:val="22"/>
        <w:szCs w:val="22"/>
      </w:rPr>
    </w:lvl>
    <w:lvl w:ilvl="1">
      <w:numFmt w:val="bullet"/>
      <w:lvlText w:val="•"/>
      <w:lvlJc w:val="left"/>
      <w:pPr>
        <w:ind w:left="1408" w:hanging="197"/>
      </w:pPr>
    </w:lvl>
    <w:lvl w:ilvl="2">
      <w:numFmt w:val="bullet"/>
      <w:lvlText w:val="•"/>
      <w:lvlJc w:val="left"/>
      <w:pPr>
        <w:ind w:left="2397" w:hanging="197"/>
      </w:pPr>
    </w:lvl>
    <w:lvl w:ilvl="3">
      <w:numFmt w:val="bullet"/>
      <w:lvlText w:val="•"/>
      <w:lvlJc w:val="left"/>
      <w:pPr>
        <w:ind w:left="3385" w:hanging="197"/>
      </w:pPr>
    </w:lvl>
    <w:lvl w:ilvl="4">
      <w:numFmt w:val="bullet"/>
      <w:lvlText w:val="•"/>
      <w:lvlJc w:val="left"/>
      <w:pPr>
        <w:ind w:left="4374" w:hanging="197"/>
      </w:pPr>
    </w:lvl>
    <w:lvl w:ilvl="5">
      <w:numFmt w:val="bullet"/>
      <w:lvlText w:val="•"/>
      <w:lvlJc w:val="left"/>
      <w:pPr>
        <w:ind w:left="5363" w:hanging="197"/>
      </w:pPr>
    </w:lvl>
    <w:lvl w:ilvl="6">
      <w:numFmt w:val="bullet"/>
      <w:lvlText w:val="•"/>
      <w:lvlJc w:val="left"/>
      <w:pPr>
        <w:ind w:left="6351" w:hanging="197"/>
      </w:pPr>
    </w:lvl>
    <w:lvl w:ilvl="7">
      <w:numFmt w:val="bullet"/>
      <w:lvlText w:val="•"/>
      <w:lvlJc w:val="left"/>
      <w:pPr>
        <w:ind w:left="7340" w:hanging="197"/>
      </w:pPr>
    </w:lvl>
    <w:lvl w:ilvl="8">
      <w:numFmt w:val="bullet"/>
      <w:lvlText w:val="•"/>
      <w:lvlJc w:val="left"/>
      <w:pPr>
        <w:ind w:left="8329" w:hanging="197"/>
      </w:pPr>
    </w:lvl>
  </w:abstractNum>
  <w:abstractNum w:abstractNumId="2" w15:restartNumberingAfterBreak="0">
    <w:nsid w:val="00000403"/>
    <w:multiLevelType w:val="multilevel"/>
    <w:tmpl w:val="FFFFFFFF"/>
    <w:lvl w:ilvl="0">
      <w:start w:val="1"/>
      <w:numFmt w:val="decimal"/>
      <w:lvlText w:val="%1."/>
      <w:lvlJc w:val="left"/>
      <w:pPr>
        <w:ind w:left="499" w:hanging="284"/>
      </w:pPr>
      <w:rPr>
        <w:rFonts w:ascii="Times New Roman" w:hAnsi="Times New Roman" w:cs="Times New Roman"/>
        <w:b/>
        <w:bCs/>
        <w:w w:val="100"/>
        <w:sz w:val="22"/>
        <w:szCs w:val="22"/>
      </w:rPr>
    </w:lvl>
    <w:lvl w:ilvl="1">
      <w:start w:val="1"/>
      <w:numFmt w:val="decimal"/>
      <w:lvlText w:val="%1.%2"/>
      <w:lvlJc w:val="left"/>
      <w:pPr>
        <w:ind w:left="936" w:hanging="480"/>
      </w:pPr>
      <w:rPr>
        <w:rFonts w:ascii="Times New Roman" w:hAnsi="Times New Roman" w:cs="Times New Roman"/>
        <w:b w:val="0"/>
        <w:bCs w:val="0"/>
        <w:w w:val="100"/>
        <w:sz w:val="22"/>
        <w:szCs w:val="22"/>
      </w:rPr>
    </w:lvl>
    <w:lvl w:ilvl="2">
      <w:numFmt w:val="bullet"/>
      <w:lvlText w:val="•"/>
      <w:lvlJc w:val="left"/>
      <w:pPr>
        <w:ind w:left="1980" w:hanging="480"/>
      </w:pPr>
    </w:lvl>
    <w:lvl w:ilvl="3">
      <w:numFmt w:val="bullet"/>
      <w:lvlText w:val="•"/>
      <w:lvlJc w:val="left"/>
      <w:pPr>
        <w:ind w:left="3021" w:hanging="480"/>
      </w:pPr>
    </w:lvl>
    <w:lvl w:ilvl="4">
      <w:numFmt w:val="bullet"/>
      <w:lvlText w:val="•"/>
      <w:lvlJc w:val="left"/>
      <w:pPr>
        <w:ind w:left="4062" w:hanging="480"/>
      </w:pPr>
    </w:lvl>
    <w:lvl w:ilvl="5">
      <w:numFmt w:val="bullet"/>
      <w:lvlText w:val="•"/>
      <w:lvlJc w:val="left"/>
      <w:pPr>
        <w:ind w:left="5102" w:hanging="480"/>
      </w:pPr>
    </w:lvl>
    <w:lvl w:ilvl="6">
      <w:numFmt w:val="bullet"/>
      <w:lvlText w:val="•"/>
      <w:lvlJc w:val="left"/>
      <w:pPr>
        <w:ind w:left="6143" w:hanging="480"/>
      </w:pPr>
    </w:lvl>
    <w:lvl w:ilvl="7">
      <w:numFmt w:val="bullet"/>
      <w:lvlText w:val="•"/>
      <w:lvlJc w:val="left"/>
      <w:pPr>
        <w:ind w:left="7184" w:hanging="480"/>
      </w:pPr>
    </w:lvl>
    <w:lvl w:ilvl="8">
      <w:numFmt w:val="bullet"/>
      <w:lvlText w:val="•"/>
      <w:lvlJc w:val="left"/>
      <w:pPr>
        <w:ind w:left="8224" w:hanging="480"/>
      </w:pPr>
    </w:lvl>
  </w:abstractNum>
  <w:abstractNum w:abstractNumId="3" w15:restartNumberingAfterBreak="0">
    <w:nsid w:val="00000404"/>
    <w:multiLevelType w:val="multilevel"/>
    <w:tmpl w:val="FFFFFFFF"/>
    <w:lvl w:ilvl="0">
      <w:start w:val="1"/>
      <w:numFmt w:val="decimal"/>
      <w:lvlText w:val="%1."/>
      <w:lvlJc w:val="left"/>
      <w:pPr>
        <w:ind w:left="499" w:hanging="284"/>
      </w:pPr>
      <w:rPr>
        <w:rFonts w:ascii="Times New Roman" w:hAnsi="Times New Roman" w:cs="Times New Roman"/>
        <w:b/>
        <w:bCs/>
        <w:w w:val="100"/>
        <w:sz w:val="22"/>
        <w:szCs w:val="22"/>
      </w:rPr>
    </w:lvl>
    <w:lvl w:ilvl="1">
      <w:numFmt w:val="bullet"/>
      <w:lvlText w:val="•"/>
      <w:lvlJc w:val="left"/>
      <w:pPr>
        <w:ind w:left="1480" w:hanging="284"/>
      </w:pPr>
    </w:lvl>
    <w:lvl w:ilvl="2">
      <w:numFmt w:val="bullet"/>
      <w:lvlText w:val="•"/>
      <w:lvlJc w:val="left"/>
      <w:pPr>
        <w:ind w:left="2461" w:hanging="284"/>
      </w:pPr>
    </w:lvl>
    <w:lvl w:ilvl="3">
      <w:numFmt w:val="bullet"/>
      <w:lvlText w:val="•"/>
      <w:lvlJc w:val="left"/>
      <w:pPr>
        <w:ind w:left="3441" w:hanging="284"/>
      </w:pPr>
    </w:lvl>
    <w:lvl w:ilvl="4">
      <w:numFmt w:val="bullet"/>
      <w:lvlText w:val="•"/>
      <w:lvlJc w:val="left"/>
      <w:pPr>
        <w:ind w:left="4422" w:hanging="284"/>
      </w:pPr>
    </w:lvl>
    <w:lvl w:ilvl="5">
      <w:numFmt w:val="bullet"/>
      <w:lvlText w:val="•"/>
      <w:lvlJc w:val="left"/>
      <w:pPr>
        <w:ind w:left="5403" w:hanging="284"/>
      </w:pPr>
    </w:lvl>
    <w:lvl w:ilvl="6">
      <w:numFmt w:val="bullet"/>
      <w:lvlText w:val="•"/>
      <w:lvlJc w:val="left"/>
      <w:pPr>
        <w:ind w:left="6383" w:hanging="284"/>
      </w:pPr>
    </w:lvl>
    <w:lvl w:ilvl="7">
      <w:numFmt w:val="bullet"/>
      <w:lvlText w:val="•"/>
      <w:lvlJc w:val="left"/>
      <w:pPr>
        <w:ind w:left="7364" w:hanging="284"/>
      </w:pPr>
    </w:lvl>
    <w:lvl w:ilvl="8">
      <w:numFmt w:val="bullet"/>
      <w:lvlText w:val="•"/>
      <w:lvlJc w:val="left"/>
      <w:pPr>
        <w:ind w:left="8345" w:hanging="284"/>
      </w:pPr>
    </w:lvl>
  </w:abstractNum>
  <w:abstractNum w:abstractNumId="4" w15:restartNumberingAfterBreak="0">
    <w:nsid w:val="00000405"/>
    <w:multiLevelType w:val="multilevel"/>
    <w:tmpl w:val="FFFFFFFF"/>
    <w:lvl w:ilvl="0">
      <w:start w:val="1"/>
      <w:numFmt w:val="decimal"/>
      <w:lvlText w:val="%1."/>
      <w:lvlJc w:val="left"/>
      <w:pPr>
        <w:ind w:left="499" w:hanging="284"/>
      </w:pPr>
      <w:rPr>
        <w:rFonts w:ascii="Times New Roman" w:hAnsi="Times New Roman" w:cs="Times New Roman"/>
        <w:b/>
        <w:bCs/>
        <w:w w:val="100"/>
        <w:sz w:val="22"/>
        <w:szCs w:val="22"/>
      </w:rPr>
    </w:lvl>
    <w:lvl w:ilvl="1">
      <w:numFmt w:val="bullet"/>
      <w:lvlText w:val="•"/>
      <w:lvlJc w:val="left"/>
      <w:pPr>
        <w:ind w:left="1480" w:hanging="284"/>
      </w:pPr>
    </w:lvl>
    <w:lvl w:ilvl="2">
      <w:numFmt w:val="bullet"/>
      <w:lvlText w:val="•"/>
      <w:lvlJc w:val="left"/>
      <w:pPr>
        <w:ind w:left="2461" w:hanging="284"/>
      </w:pPr>
    </w:lvl>
    <w:lvl w:ilvl="3">
      <w:numFmt w:val="bullet"/>
      <w:lvlText w:val="•"/>
      <w:lvlJc w:val="left"/>
      <w:pPr>
        <w:ind w:left="3441" w:hanging="284"/>
      </w:pPr>
    </w:lvl>
    <w:lvl w:ilvl="4">
      <w:numFmt w:val="bullet"/>
      <w:lvlText w:val="•"/>
      <w:lvlJc w:val="left"/>
      <w:pPr>
        <w:ind w:left="4422" w:hanging="284"/>
      </w:pPr>
    </w:lvl>
    <w:lvl w:ilvl="5">
      <w:numFmt w:val="bullet"/>
      <w:lvlText w:val="•"/>
      <w:lvlJc w:val="left"/>
      <w:pPr>
        <w:ind w:left="5403" w:hanging="284"/>
      </w:pPr>
    </w:lvl>
    <w:lvl w:ilvl="6">
      <w:numFmt w:val="bullet"/>
      <w:lvlText w:val="•"/>
      <w:lvlJc w:val="left"/>
      <w:pPr>
        <w:ind w:left="6383" w:hanging="284"/>
      </w:pPr>
    </w:lvl>
    <w:lvl w:ilvl="7">
      <w:numFmt w:val="bullet"/>
      <w:lvlText w:val="•"/>
      <w:lvlJc w:val="left"/>
      <w:pPr>
        <w:ind w:left="7364" w:hanging="284"/>
      </w:pPr>
    </w:lvl>
    <w:lvl w:ilvl="8">
      <w:numFmt w:val="bullet"/>
      <w:lvlText w:val="•"/>
      <w:lvlJc w:val="left"/>
      <w:pPr>
        <w:ind w:left="8345" w:hanging="284"/>
      </w:pPr>
    </w:lvl>
  </w:abstractNum>
  <w:abstractNum w:abstractNumId="5" w15:restartNumberingAfterBreak="0">
    <w:nsid w:val="00000406"/>
    <w:multiLevelType w:val="multilevel"/>
    <w:tmpl w:val="FFFFFFFF"/>
    <w:lvl w:ilvl="0">
      <w:start w:val="1"/>
      <w:numFmt w:val="upperRoman"/>
      <w:lvlText w:val="%1."/>
      <w:lvlJc w:val="left"/>
      <w:pPr>
        <w:ind w:left="413" w:hanging="197"/>
      </w:pPr>
      <w:rPr>
        <w:rFonts w:ascii="Times New Roman" w:hAnsi="Times New Roman" w:cs="Times New Roman"/>
        <w:b/>
        <w:bCs/>
        <w:w w:val="100"/>
        <w:sz w:val="22"/>
        <w:szCs w:val="22"/>
      </w:rPr>
    </w:lvl>
    <w:lvl w:ilvl="1">
      <w:numFmt w:val="bullet"/>
      <w:lvlText w:val="-"/>
      <w:lvlJc w:val="left"/>
      <w:pPr>
        <w:ind w:left="936" w:hanging="360"/>
      </w:pPr>
      <w:rPr>
        <w:rFonts w:ascii="Times New Roman" w:hAnsi="Times New Roman" w:cs="Times New Roman"/>
        <w:b w:val="0"/>
        <w:bCs w:val="0"/>
        <w:w w:val="100"/>
        <w:sz w:val="22"/>
        <w:szCs w:val="22"/>
      </w:rPr>
    </w:lvl>
    <w:lvl w:ilvl="2">
      <w:numFmt w:val="bullet"/>
      <w:lvlText w:val="•"/>
      <w:lvlJc w:val="left"/>
      <w:pPr>
        <w:ind w:left="1980" w:hanging="360"/>
      </w:pPr>
    </w:lvl>
    <w:lvl w:ilvl="3">
      <w:numFmt w:val="bullet"/>
      <w:lvlText w:val="•"/>
      <w:lvlJc w:val="left"/>
      <w:pPr>
        <w:ind w:left="3021" w:hanging="360"/>
      </w:pPr>
    </w:lvl>
    <w:lvl w:ilvl="4">
      <w:numFmt w:val="bullet"/>
      <w:lvlText w:val="•"/>
      <w:lvlJc w:val="left"/>
      <w:pPr>
        <w:ind w:left="4062" w:hanging="360"/>
      </w:pPr>
    </w:lvl>
    <w:lvl w:ilvl="5">
      <w:numFmt w:val="bullet"/>
      <w:lvlText w:val="•"/>
      <w:lvlJc w:val="left"/>
      <w:pPr>
        <w:ind w:left="5102" w:hanging="360"/>
      </w:pPr>
    </w:lvl>
    <w:lvl w:ilvl="6">
      <w:numFmt w:val="bullet"/>
      <w:lvlText w:val="•"/>
      <w:lvlJc w:val="left"/>
      <w:pPr>
        <w:ind w:left="6143" w:hanging="360"/>
      </w:pPr>
    </w:lvl>
    <w:lvl w:ilvl="7">
      <w:numFmt w:val="bullet"/>
      <w:lvlText w:val="•"/>
      <w:lvlJc w:val="left"/>
      <w:pPr>
        <w:ind w:left="7184" w:hanging="360"/>
      </w:pPr>
    </w:lvl>
    <w:lvl w:ilvl="8">
      <w:numFmt w:val="bullet"/>
      <w:lvlText w:val="•"/>
      <w:lvlJc w:val="left"/>
      <w:pPr>
        <w:ind w:left="8224" w:hanging="360"/>
      </w:pPr>
    </w:lvl>
  </w:abstractNum>
  <w:abstractNum w:abstractNumId="6" w15:restartNumberingAfterBreak="0">
    <w:nsid w:val="00000407"/>
    <w:multiLevelType w:val="multilevel"/>
    <w:tmpl w:val="FFFFFFFF"/>
    <w:lvl w:ilvl="0">
      <w:start w:val="1"/>
      <w:numFmt w:val="decimal"/>
      <w:lvlText w:val="%1."/>
      <w:lvlJc w:val="left"/>
      <w:pPr>
        <w:ind w:left="499" w:hanging="284"/>
      </w:pPr>
      <w:rPr>
        <w:rFonts w:ascii="Times New Roman" w:hAnsi="Times New Roman" w:cs="Times New Roman"/>
        <w:b/>
        <w:bCs/>
        <w:w w:val="100"/>
        <w:sz w:val="22"/>
        <w:szCs w:val="22"/>
      </w:rPr>
    </w:lvl>
    <w:lvl w:ilvl="1">
      <w:numFmt w:val="bullet"/>
      <w:lvlText w:val="-"/>
      <w:lvlJc w:val="left"/>
      <w:pPr>
        <w:ind w:left="859" w:hanging="360"/>
      </w:pPr>
      <w:rPr>
        <w:rFonts w:ascii="Times New Roman" w:hAnsi="Times New Roman" w:cs="Times New Roman"/>
        <w:b w:val="0"/>
        <w:bCs w:val="0"/>
        <w:w w:val="100"/>
        <w:sz w:val="22"/>
        <w:szCs w:val="22"/>
      </w:rPr>
    </w:lvl>
    <w:lvl w:ilvl="2">
      <w:numFmt w:val="bullet"/>
      <w:lvlText w:val="•"/>
      <w:lvlJc w:val="left"/>
      <w:pPr>
        <w:ind w:left="1909" w:hanging="360"/>
      </w:pPr>
    </w:lvl>
    <w:lvl w:ilvl="3">
      <w:numFmt w:val="bullet"/>
      <w:lvlText w:val="•"/>
      <w:lvlJc w:val="left"/>
      <w:pPr>
        <w:ind w:left="2959" w:hanging="360"/>
      </w:pPr>
    </w:lvl>
    <w:lvl w:ilvl="4">
      <w:numFmt w:val="bullet"/>
      <w:lvlText w:val="•"/>
      <w:lvlJc w:val="left"/>
      <w:pPr>
        <w:ind w:left="4008" w:hanging="360"/>
      </w:pPr>
    </w:lvl>
    <w:lvl w:ilvl="5">
      <w:numFmt w:val="bullet"/>
      <w:lvlText w:val="•"/>
      <w:lvlJc w:val="left"/>
      <w:pPr>
        <w:ind w:left="5058" w:hanging="360"/>
      </w:pPr>
    </w:lvl>
    <w:lvl w:ilvl="6">
      <w:numFmt w:val="bullet"/>
      <w:lvlText w:val="•"/>
      <w:lvlJc w:val="left"/>
      <w:pPr>
        <w:ind w:left="6108" w:hanging="360"/>
      </w:pPr>
    </w:lvl>
    <w:lvl w:ilvl="7">
      <w:numFmt w:val="bullet"/>
      <w:lvlText w:val="•"/>
      <w:lvlJc w:val="left"/>
      <w:pPr>
        <w:ind w:left="7157" w:hanging="360"/>
      </w:pPr>
    </w:lvl>
    <w:lvl w:ilvl="8">
      <w:numFmt w:val="bullet"/>
      <w:lvlText w:val="•"/>
      <w:lvlJc w:val="left"/>
      <w:pPr>
        <w:ind w:left="8207" w:hanging="360"/>
      </w:pPr>
    </w:lvl>
  </w:abstractNum>
  <w:abstractNum w:abstractNumId="7" w15:restartNumberingAfterBreak="0">
    <w:nsid w:val="00000408"/>
    <w:multiLevelType w:val="multilevel"/>
    <w:tmpl w:val="FFFFFFFF"/>
    <w:lvl w:ilvl="0">
      <w:start w:val="4"/>
      <w:numFmt w:val="decimal"/>
      <w:lvlText w:val="%1"/>
      <w:lvlJc w:val="left"/>
      <w:pPr>
        <w:ind w:left="554" w:hanging="339"/>
      </w:pPr>
    </w:lvl>
    <w:lvl w:ilvl="1">
      <w:start w:val="1"/>
      <w:numFmt w:val="decimal"/>
      <w:lvlText w:val="%1.%2"/>
      <w:lvlJc w:val="left"/>
      <w:pPr>
        <w:ind w:left="554" w:hanging="339"/>
      </w:pPr>
      <w:rPr>
        <w:rFonts w:ascii="Times New Roman" w:hAnsi="Times New Roman" w:cs="Times New Roman"/>
        <w:b/>
        <w:bCs/>
        <w:w w:val="100"/>
        <w:sz w:val="22"/>
        <w:szCs w:val="22"/>
      </w:rPr>
    </w:lvl>
    <w:lvl w:ilvl="2">
      <w:numFmt w:val="bullet"/>
      <w:lvlText w:val="•"/>
      <w:lvlJc w:val="left"/>
      <w:pPr>
        <w:ind w:left="2509" w:hanging="339"/>
      </w:pPr>
    </w:lvl>
    <w:lvl w:ilvl="3">
      <w:numFmt w:val="bullet"/>
      <w:lvlText w:val="•"/>
      <w:lvlJc w:val="left"/>
      <w:pPr>
        <w:ind w:left="3483" w:hanging="339"/>
      </w:pPr>
    </w:lvl>
    <w:lvl w:ilvl="4">
      <w:numFmt w:val="bullet"/>
      <w:lvlText w:val="•"/>
      <w:lvlJc w:val="left"/>
      <w:pPr>
        <w:ind w:left="4458" w:hanging="339"/>
      </w:pPr>
    </w:lvl>
    <w:lvl w:ilvl="5">
      <w:numFmt w:val="bullet"/>
      <w:lvlText w:val="•"/>
      <w:lvlJc w:val="left"/>
      <w:pPr>
        <w:ind w:left="5433" w:hanging="339"/>
      </w:pPr>
    </w:lvl>
    <w:lvl w:ilvl="6">
      <w:numFmt w:val="bullet"/>
      <w:lvlText w:val="•"/>
      <w:lvlJc w:val="left"/>
      <w:pPr>
        <w:ind w:left="6407" w:hanging="339"/>
      </w:pPr>
    </w:lvl>
    <w:lvl w:ilvl="7">
      <w:numFmt w:val="bullet"/>
      <w:lvlText w:val="•"/>
      <w:lvlJc w:val="left"/>
      <w:pPr>
        <w:ind w:left="7382" w:hanging="339"/>
      </w:pPr>
    </w:lvl>
    <w:lvl w:ilvl="8">
      <w:numFmt w:val="bullet"/>
      <w:lvlText w:val="•"/>
      <w:lvlJc w:val="left"/>
      <w:pPr>
        <w:ind w:left="8357" w:hanging="339"/>
      </w:pPr>
    </w:lvl>
  </w:abstractNum>
  <w:abstractNum w:abstractNumId="8" w15:restartNumberingAfterBreak="0">
    <w:nsid w:val="00000409"/>
    <w:multiLevelType w:val="multilevel"/>
    <w:tmpl w:val="FFFFFFFF"/>
    <w:lvl w:ilvl="0">
      <w:numFmt w:val="bullet"/>
      <w:lvlText w:val="-"/>
      <w:lvlJc w:val="left"/>
      <w:pPr>
        <w:ind w:left="517" w:hanging="284"/>
      </w:pPr>
      <w:rPr>
        <w:rFonts w:ascii="Times New Roman" w:hAnsi="Times New Roman" w:cs="Times New Roman"/>
        <w:b w:val="0"/>
        <w:bCs w:val="0"/>
        <w:w w:val="100"/>
        <w:sz w:val="22"/>
        <w:szCs w:val="22"/>
      </w:rPr>
    </w:lvl>
    <w:lvl w:ilvl="1">
      <w:numFmt w:val="bullet"/>
      <w:lvlText w:val="•"/>
      <w:lvlJc w:val="left"/>
      <w:pPr>
        <w:ind w:left="1057" w:hanging="284"/>
      </w:pPr>
    </w:lvl>
    <w:lvl w:ilvl="2">
      <w:numFmt w:val="bullet"/>
      <w:lvlText w:val="•"/>
      <w:lvlJc w:val="left"/>
      <w:pPr>
        <w:ind w:left="1595" w:hanging="284"/>
      </w:pPr>
    </w:lvl>
    <w:lvl w:ilvl="3">
      <w:numFmt w:val="bullet"/>
      <w:lvlText w:val="•"/>
      <w:lvlJc w:val="left"/>
      <w:pPr>
        <w:ind w:left="2132" w:hanging="284"/>
      </w:pPr>
    </w:lvl>
    <w:lvl w:ilvl="4">
      <w:numFmt w:val="bullet"/>
      <w:lvlText w:val="•"/>
      <w:lvlJc w:val="left"/>
      <w:pPr>
        <w:ind w:left="2670" w:hanging="284"/>
      </w:pPr>
    </w:lvl>
    <w:lvl w:ilvl="5">
      <w:numFmt w:val="bullet"/>
      <w:lvlText w:val="•"/>
      <w:lvlJc w:val="left"/>
      <w:pPr>
        <w:ind w:left="3207" w:hanging="284"/>
      </w:pPr>
    </w:lvl>
    <w:lvl w:ilvl="6">
      <w:numFmt w:val="bullet"/>
      <w:lvlText w:val="•"/>
      <w:lvlJc w:val="left"/>
      <w:pPr>
        <w:ind w:left="3745" w:hanging="284"/>
      </w:pPr>
    </w:lvl>
    <w:lvl w:ilvl="7">
      <w:numFmt w:val="bullet"/>
      <w:lvlText w:val="•"/>
      <w:lvlJc w:val="left"/>
      <w:pPr>
        <w:ind w:left="4282" w:hanging="284"/>
      </w:pPr>
    </w:lvl>
    <w:lvl w:ilvl="8">
      <w:numFmt w:val="bullet"/>
      <w:lvlText w:val="•"/>
      <w:lvlJc w:val="left"/>
      <w:pPr>
        <w:ind w:left="4820" w:hanging="284"/>
      </w:pPr>
    </w:lvl>
  </w:abstractNum>
  <w:abstractNum w:abstractNumId="9" w15:restartNumberingAfterBreak="0">
    <w:nsid w:val="0000040A"/>
    <w:multiLevelType w:val="multilevel"/>
    <w:tmpl w:val="FFFFFFFF"/>
    <w:lvl w:ilvl="0">
      <w:start w:val="1"/>
      <w:numFmt w:val="decimal"/>
      <w:lvlText w:val="%1."/>
      <w:lvlJc w:val="left"/>
      <w:pPr>
        <w:ind w:left="499" w:hanging="284"/>
      </w:pPr>
      <w:rPr>
        <w:rFonts w:ascii="Times New Roman" w:hAnsi="Times New Roman" w:cs="Times New Roman"/>
        <w:b/>
        <w:bCs/>
        <w:w w:val="100"/>
        <w:sz w:val="22"/>
        <w:szCs w:val="22"/>
      </w:rPr>
    </w:lvl>
    <w:lvl w:ilvl="1">
      <w:start w:val="1"/>
      <w:numFmt w:val="lowerLetter"/>
      <w:lvlText w:val="%2)"/>
      <w:lvlJc w:val="left"/>
      <w:pPr>
        <w:ind w:left="1210" w:hanging="360"/>
      </w:pPr>
      <w:rPr>
        <w:rFonts w:ascii="Times New Roman" w:hAnsi="Times New Roman" w:cs="Times New Roman"/>
        <w:b w:val="0"/>
        <w:bCs w:val="0"/>
        <w:w w:val="100"/>
        <w:sz w:val="22"/>
        <w:szCs w:val="22"/>
      </w:rPr>
    </w:lvl>
    <w:lvl w:ilvl="2">
      <w:numFmt w:val="bullet"/>
      <w:lvlText w:val="•"/>
      <w:lvlJc w:val="left"/>
      <w:pPr>
        <w:ind w:left="1220" w:hanging="360"/>
      </w:pPr>
    </w:lvl>
    <w:lvl w:ilvl="3">
      <w:numFmt w:val="bullet"/>
      <w:lvlText w:val="•"/>
      <w:lvlJc w:val="left"/>
      <w:pPr>
        <w:ind w:left="2355" w:hanging="360"/>
      </w:pPr>
    </w:lvl>
    <w:lvl w:ilvl="4">
      <w:numFmt w:val="bullet"/>
      <w:lvlText w:val="•"/>
      <w:lvlJc w:val="left"/>
      <w:pPr>
        <w:ind w:left="3491" w:hanging="360"/>
      </w:pPr>
    </w:lvl>
    <w:lvl w:ilvl="5">
      <w:numFmt w:val="bullet"/>
      <w:lvlText w:val="•"/>
      <w:lvlJc w:val="left"/>
      <w:pPr>
        <w:ind w:left="4627" w:hanging="360"/>
      </w:pPr>
    </w:lvl>
    <w:lvl w:ilvl="6">
      <w:numFmt w:val="bullet"/>
      <w:lvlText w:val="•"/>
      <w:lvlJc w:val="left"/>
      <w:pPr>
        <w:ind w:left="5763" w:hanging="360"/>
      </w:pPr>
    </w:lvl>
    <w:lvl w:ilvl="7">
      <w:numFmt w:val="bullet"/>
      <w:lvlText w:val="•"/>
      <w:lvlJc w:val="left"/>
      <w:pPr>
        <w:ind w:left="6899" w:hanging="360"/>
      </w:pPr>
    </w:lvl>
    <w:lvl w:ilvl="8">
      <w:numFmt w:val="bullet"/>
      <w:lvlText w:val="•"/>
      <w:lvlJc w:val="left"/>
      <w:pPr>
        <w:ind w:left="8034" w:hanging="360"/>
      </w:pPr>
    </w:lvl>
  </w:abstractNum>
  <w:abstractNum w:abstractNumId="10" w15:restartNumberingAfterBreak="0">
    <w:nsid w:val="0000040B"/>
    <w:multiLevelType w:val="multilevel"/>
    <w:tmpl w:val="FFFFFFFF"/>
    <w:lvl w:ilvl="0">
      <w:numFmt w:val="bullet"/>
      <w:lvlText w:val="-"/>
      <w:lvlJc w:val="left"/>
      <w:pPr>
        <w:ind w:left="859" w:hanging="360"/>
      </w:pPr>
      <w:rPr>
        <w:rFonts w:ascii="Times New Roman" w:hAnsi="Times New Roman" w:cs="Times New Roman"/>
        <w:b w:val="0"/>
        <w:bCs w:val="0"/>
        <w:w w:val="100"/>
        <w:sz w:val="22"/>
        <w:szCs w:val="22"/>
      </w:rPr>
    </w:lvl>
    <w:lvl w:ilvl="1">
      <w:numFmt w:val="bullet"/>
      <w:lvlText w:val="•"/>
      <w:lvlJc w:val="left"/>
      <w:pPr>
        <w:ind w:left="1804" w:hanging="360"/>
      </w:pPr>
    </w:lvl>
    <w:lvl w:ilvl="2">
      <w:numFmt w:val="bullet"/>
      <w:lvlText w:val="•"/>
      <w:lvlJc w:val="left"/>
      <w:pPr>
        <w:ind w:left="2749" w:hanging="360"/>
      </w:pPr>
    </w:lvl>
    <w:lvl w:ilvl="3">
      <w:numFmt w:val="bullet"/>
      <w:lvlText w:val="•"/>
      <w:lvlJc w:val="left"/>
      <w:pPr>
        <w:ind w:left="3693" w:hanging="360"/>
      </w:pPr>
    </w:lvl>
    <w:lvl w:ilvl="4">
      <w:numFmt w:val="bullet"/>
      <w:lvlText w:val="•"/>
      <w:lvlJc w:val="left"/>
      <w:pPr>
        <w:ind w:left="4638" w:hanging="360"/>
      </w:pPr>
    </w:lvl>
    <w:lvl w:ilvl="5">
      <w:numFmt w:val="bullet"/>
      <w:lvlText w:val="•"/>
      <w:lvlJc w:val="left"/>
      <w:pPr>
        <w:ind w:left="5583" w:hanging="360"/>
      </w:pPr>
    </w:lvl>
    <w:lvl w:ilvl="6">
      <w:numFmt w:val="bullet"/>
      <w:lvlText w:val="•"/>
      <w:lvlJc w:val="left"/>
      <w:pPr>
        <w:ind w:left="6527" w:hanging="360"/>
      </w:pPr>
    </w:lvl>
    <w:lvl w:ilvl="7">
      <w:numFmt w:val="bullet"/>
      <w:lvlText w:val="•"/>
      <w:lvlJc w:val="left"/>
      <w:pPr>
        <w:ind w:left="7472" w:hanging="360"/>
      </w:pPr>
    </w:lvl>
    <w:lvl w:ilvl="8">
      <w:numFmt w:val="bullet"/>
      <w:lvlText w:val="•"/>
      <w:lvlJc w:val="left"/>
      <w:pPr>
        <w:ind w:left="8417" w:hanging="360"/>
      </w:pPr>
    </w:lvl>
  </w:abstractNum>
  <w:abstractNum w:abstractNumId="11" w15:restartNumberingAfterBreak="0">
    <w:nsid w:val="0000040C"/>
    <w:multiLevelType w:val="multilevel"/>
    <w:tmpl w:val="FFFFFFFF"/>
    <w:lvl w:ilvl="0">
      <w:numFmt w:val="bullet"/>
      <w:lvlText w:val="-"/>
      <w:lvlJc w:val="left"/>
      <w:pPr>
        <w:ind w:left="859" w:hanging="360"/>
      </w:pPr>
      <w:rPr>
        <w:rFonts w:ascii="Times New Roman" w:hAnsi="Times New Roman" w:cs="Times New Roman"/>
        <w:b w:val="0"/>
        <w:bCs w:val="0"/>
        <w:w w:val="100"/>
        <w:sz w:val="22"/>
        <w:szCs w:val="22"/>
      </w:rPr>
    </w:lvl>
    <w:lvl w:ilvl="1">
      <w:numFmt w:val="bullet"/>
      <w:lvlText w:val="•"/>
      <w:lvlJc w:val="left"/>
      <w:pPr>
        <w:ind w:left="1804" w:hanging="360"/>
      </w:pPr>
    </w:lvl>
    <w:lvl w:ilvl="2">
      <w:numFmt w:val="bullet"/>
      <w:lvlText w:val="•"/>
      <w:lvlJc w:val="left"/>
      <w:pPr>
        <w:ind w:left="2749" w:hanging="360"/>
      </w:pPr>
    </w:lvl>
    <w:lvl w:ilvl="3">
      <w:numFmt w:val="bullet"/>
      <w:lvlText w:val="•"/>
      <w:lvlJc w:val="left"/>
      <w:pPr>
        <w:ind w:left="3693" w:hanging="360"/>
      </w:pPr>
    </w:lvl>
    <w:lvl w:ilvl="4">
      <w:numFmt w:val="bullet"/>
      <w:lvlText w:val="•"/>
      <w:lvlJc w:val="left"/>
      <w:pPr>
        <w:ind w:left="4638" w:hanging="360"/>
      </w:pPr>
    </w:lvl>
    <w:lvl w:ilvl="5">
      <w:numFmt w:val="bullet"/>
      <w:lvlText w:val="•"/>
      <w:lvlJc w:val="left"/>
      <w:pPr>
        <w:ind w:left="5583" w:hanging="360"/>
      </w:pPr>
    </w:lvl>
    <w:lvl w:ilvl="6">
      <w:numFmt w:val="bullet"/>
      <w:lvlText w:val="•"/>
      <w:lvlJc w:val="left"/>
      <w:pPr>
        <w:ind w:left="6527" w:hanging="360"/>
      </w:pPr>
    </w:lvl>
    <w:lvl w:ilvl="7">
      <w:numFmt w:val="bullet"/>
      <w:lvlText w:val="•"/>
      <w:lvlJc w:val="left"/>
      <w:pPr>
        <w:ind w:left="7472" w:hanging="360"/>
      </w:pPr>
    </w:lvl>
    <w:lvl w:ilvl="8">
      <w:numFmt w:val="bullet"/>
      <w:lvlText w:val="•"/>
      <w:lvlJc w:val="left"/>
      <w:pPr>
        <w:ind w:left="8417" w:hanging="360"/>
      </w:pPr>
    </w:lvl>
  </w:abstractNum>
  <w:abstractNum w:abstractNumId="12" w15:restartNumberingAfterBreak="0">
    <w:nsid w:val="0000040D"/>
    <w:multiLevelType w:val="multilevel"/>
    <w:tmpl w:val="FFFFFFFF"/>
    <w:lvl w:ilvl="0">
      <w:start w:val="1"/>
      <w:numFmt w:val="decimal"/>
      <w:lvlText w:val="%1."/>
      <w:lvlJc w:val="left"/>
      <w:pPr>
        <w:ind w:left="437" w:hanging="221"/>
      </w:pPr>
      <w:rPr>
        <w:rFonts w:ascii="Times New Roman" w:hAnsi="Times New Roman" w:cs="Times New Roman"/>
        <w:b/>
        <w:bCs/>
        <w:w w:val="100"/>
        <w:sz w:val="22"/>
        <w:szCs w:val="22"/>
      </w:rPr>
    </w:lvl>
    <w:lvl w:ilvl="1">
      <w:numFmt w:val="bullet"/>
      <w:lvlText w:val="•"/>
      <w:lvlJc w:val="left"/>
      <w:pPr>
        <w:ind w:left="1426" w:hanging="221"/>
      </w:pPr>
    </w:lvl>
    <w:lvl w:ilvl="2">
      <w:numFmt w:val="bullet"/>
      <w:lvlText w:val="•"/>
      <w:lvlJc w:val="left"/>
      <w:pPr>
        <w:ind w:left="2413" w:hanging="221"/>
      </w:pPr>
    </w:lvl>
    <w:lvl w:ilvl="3">
      <w:numFmt w:val="bullet"/>
      <w:lvlText w:val="•"/>
      <w:lvlJc w:val="left"/>
      <w:pPr>
        <w:ind w:left="3399" w:hanging="221"/>
      </w:pPr>
    </w:lvl>
    <w:lvl w:ilvl="4">
      <w:numFmt w:val="bullet"/>
      <w:lvlText w:val="•"/>
      <w:lvlJc w:val="left"/>
      <w:pPr>
        <w:ind w:left="4386" w:hanging="221"/>
      </w:pPr>
    </w:lvl>
    <w:lvl w:ilvl="5">
      <w:numFmt w:val="bullet"/>
      <w:lvlText w:val="•"/>
      <w:lvlJc w:val="left"/>
      <w:pPr>
        <w:ind w:left="5373" w:hanging="221"/>
      </w:pPr>
    </w:lvl>
    <w:lvl w:ilvl="6">
      <w:numFmt w:val="bullet"/>
      <w:lvlText w:val="•"/>
      <w:lvlJc w:val="left"/>
      <w:pPr>
        <w:ind w:left="6359" w:hanging="221"/>
      </w:pPr>
    </w:lvl>
    <w:lvl w:ilvl="7">
      <w:numFmt w:val="bullet"/>
      <w:lvlText w:val="•"/>
      <w:lvlJc w:val="left"/>
      <w:pPr>
        <w:ind w:left="7346" w:hanging="221"/>
      </w:pPr>
    </w:lvl>
    <w:lvl w:ilvl="8">
      <w:numFmt w:val="bullet"/>
      <w:lvlText w:val="•"/>
      <w:lvlJc w:val="left"/>
      <w:pPr>
        <w:ind w:left="8333" w:hanging="221"/>
      </w:pPr>
    </w:lvl>
  </w:abstractNum>
  <w:abstractNum w:abstractNumId="13" w15:restartNumberingAfterBreak="0">
    <w:nsid w:val="0000040E"/>
    <w:multiLevelType w:val="multilevel"/>
    <w:tmpl w:val="FFFFFFFF"/>
    <w:lvl w:ilvl="0">
      <w:numFmt w:val="bullet"/>
      <w:lvlText w:val="-"/>
      <w:lvlJc w:val="left"/>
      <w:pPr>
        <w:ind w:left="518" w:hanging="284"/>
      </w:pPr>
      <w:rPr>
        <w:rFonts w:ascii="Times New Roman" w:hAnsi="Times New Roman" w:cs="Times New Roman"/>
        <w:b w:val="0"/>
        <w:bCs w:val="0"/>
        <w:w w:val="100"/>
        <w:sz w:val="22"/>
        <w:szCs w:val="22"/>
      </w:rPr>
    </w:lvl>
    <w:lvl w:ilvl="1">
      <w:numFmt w:val="bullet"/>
      <w:lvlText w:val="•"/>
      <w:lvlJc w:val="left"/>
      <w:pPr>
        <w:ind w:left="906" w:hanging="284"/>
      </w:pPr>
    </w:lvl>
    <w:lvl w:ilvl="2">
      <w:numFmt w:val="bullet"/>
      <w:lvlText w:val="•"/>
      <w:lvlJc w:val="left"/>
      <w:pPr>
        <w:ind w:left="1293" w:hanging="284"/>
      </w:pPr>
    </w:lvl>
    <w:lvl w:ilvl="3">
      <w:numFmt w:val="bullet"/>
      <w:lvlText w:val="•"/>
      <w:lvlJc w:val="left"/>
      <w:pPr>
        <w:ind w:left="1679" w:hanging="284"/>
      </w:pPr>
    </w:lvl>
    <w:lvl w:ilvl="4">
      <w:numFmt w:val="bullet"/>
      <w:lvlText w:val="•"/>
      <w:lvlJc w:val="left"/>
      <w:pPr>
        <w:ind w:left="2066" w:hanging="284"/>
      </w:pPr>
    </w:lvl>
    <w:lvl w:ilvl="5">
      <w:numFmt w:val="bullet"/>
      <w:lvlText w:val="•"/>
      <w:lvlJc w:val="left"/>
      <w:pPr>
        <w:ind w:left="2452" w:hanging="284"/>
      </w:pPr>
    </w:lvl>
    <w:lvl w:ilvl="6">
      <w:numFmt w:val="bullet"/>
      <w:lvlText w:val="•"/>
      <w:lvlJc w:val="left"/>
      <w:pPr>
        <w:ind w:left="2839" w:hanging="284"/>
      </w:pPr>
    </w:lvl>
    <w:lvl w:ilvl="7">
      <w:numFmt w:val="bullet"/>
      <w:lvlText w:val="•"/>
      <w:lvlJc w:val="left"/>
      <w:pPr>
        <w:ind w:left="3225" w:hanging="284"/>
      </w:pPr>
    </w:lvl>
    <w:lvl w:ilvl="8">
      <w:numFmt w:val="bullet"/>
      <w:lvlText w:val="•"/>
      <w:lvlJc w:val="left"/>
      <w:pPr>
        <w:ind w:left="3612" w:hanging="284"/>
      </w:pPr>
    </w:lvl>
  </w:abstractNum>
  <w:abstractNum w:abstractNumId="14" w15:restartNumberingAfterBreak="0">
    <w:nsid w:val="0000040F"/>
    <w:multiLevelType w:val="multilevel"/>
    <w:tmpl w:val="FFFFFFFF"/>
    <w:lvl w:ilvl="0">
      <w:numFmt w:val="bullet"/>
      <w:lvlText w:val="-"/>
      <w:lvlJc w:val="left"/>
      <w:pPr>
        <w:ind w:left="131" w:hanging="286"/>
      </w:pPr>
      <w:rPr>
        <w:rFonts w:ascii="Times New Roman" w:hAnsi="Times New Roman" w:cs="Times New Roman"/>
        <w:b w:val="0"/>
        <w:bCs w:val="0"/>
        <w:w w:val="100"/>
        <w:sz w:val="22"/>
        <w:szCs w:val="22"/>
      </w:rPr>
    </w:lvl>
    <w:lvl w:ilvl="1">
      <w:numFmt w:val="bullet"/>
      <w:lvlText w:val="•"/>
      <w:lvlJc w:val="left"/>
      <w:pPr>
        <w:ind w:left="592" w:hanging="286"/>
      </w:pPr>
    </w:lvl>
    <w:lvl w:ilvl="2">
      <w:numFmt w:val="bullet"/>
      <w:lvlText w:val="•"/>
      <w:lvlJc w:val="left"/>
      <w:pPr>
        <w:ind w:left="1044" w:hanging="286"/>
      </w:pPr>
    </w:lvl>
    <w:lvl w:ilvl="3">
      <w:numFmt w:val="bullet"/>
      <w:lvlText w:val="•"/>
      <w:lvlJc w:val="left"/>
      <w:pPr>
        <w:ind w:left="1496" w:hanging="286"/>
      </w:pPr>
    </w:lvl>
    <w:lvl w:ilvl="4">
      <w:numFmt w:val="bullet"/>
      <w:lvlText w:val="•"/>
      <w:lvlJc w:val="left"/>
      <w:pPr>
        <w:ind w:left="1949" w:hanging="286"/>
      </w:pPr>
    </w:lvl>
    <w:lvl w:ilvl="5">
      <w:numFmt w:val="bullet"/>
      <w:lvlText w:val="•"/>
      <w:lvlJc w:val="left"/>
      <w:pPr>
        <w:ind w:left="2401" w:hanging="286"/>
      </w:pPr>
    </w:lvl>
    <w:lvl w:ilvl="6">
      <w:numFmt w:val="bullet"/>
      <w:lvlText w:val="•"/>
      <w:lvlJc w:val="left"/>
      <w:pPr>
        <w:ind w:left="2853" w:hanging="286"/>
      </w:pPr>
    </w:lvl>
    <w:lvl w:ilvl="7">
      <w:numFmt w:val="bullet"/>
      <w:lvlText w:val="•"/>
      <w:lvlJc w:val="left"/>
      <w:pPr>
        <w:ind w:left="3306" w:hanging="286"/>
      </w:pPr>
    </w:lvl>
    <w:lvl w:ilvl="8">
      <w:numFmt w:val="bullet"/>
      <w:lvlText w:val="•"/>
      <w:lvlJc w:val="left"/>
      <w:pPr>
        <w:ind w:left="3758" w:hanging="286"/>
      </w:pPr>
    </w:lvl>
  </w:abstractNum>
  <w:abstractNum w:abstractNumId="15" w15:restartNumberingAfterBreak="0">
    <w:nsid w:val="00000410"/>
    <w:multiLevelType w:val="multilevel"/>
    <w:tmpl w:val="FFFFFFFF"/>
    <w:lvl w:ilvl="0">
      <w:numFmt w:val="bullet"/>
      <w:lvlText w:val="-"/>
      <w:lvlJc w:val="left"/>
      <w:pPr>
        <w:ind w:left="859" w:hanging="360"/>
      </w:pPr>
      <w:rPr>
        <w:rFonts w:ascii="Times New Roman" w:hAnsi="Times New Roman" w:cs="Times New Roman"/>
        <w:b w:val="0"/>
        <w:bCs w:val="0"/>
        <w:w w:val="100"/>
        <w:sz w:val="22"/>
        <w:szCs w:val="22"/>
      </w:rPr>
    </w:lvl>
    <w:lvl w:ilvl="1">
      <w:numFmt w:val="bullet"/>
      <w:lvlText w:val="•"/>
      <w:lvlJc w:val="left"/>
      <w:pPr>
        <w:ind w:left="1804" w:hanging="360"/>
      </w:pPr>
    </w:lvl>
    <w:lvl w:ilvl="2">
      <w:numFmt w:val="bullet"/>
      <w:lvlText w:val="•"/>
      <w:lvlJc w:val="left"/>
      <w:pPr>
        <w:ind w:left="2749" w:hanging="360"/>
      </w:pPr>
    </w:lvl>
    <w:lvl w:ilvl="3">
      <w:numFmt w:val="bullet"/>
      <w:lvlText w:val="•"/>
      <w:lvlJc w:val="left"/>
      <w:pPr>
        <w:ind w:left="3693" w:hanging="360"/>
      </w:pPr>
    </w:lvl>
    <w:lvl w:ilvl="4">
      <w:numFmt w:val="bullet"/>
      <w:lvlText w:val="•"/>
      <w:lvlJc w:val="left"/>
      <w:pPr>
        <w:ind w:left="4638" w:hanging="360"/>
      </w:pPr>
    </w:lvl>
    <w:lvl w:ilvl="5">
      <w:numFmt w:val="bullet"/>
      <w:lvlText w:val="•"/>
      <w:lvlJc w:val="left"/>
      <w:pPr>
        <w:ind w:left="5583" w:hanging="360"/>
      </w:pPr>
    </w:lvl>
    <w:lvl w:ilvl="6">
      <w:numFmt w:val="bullet"/>
      <w:lvlText w:val="•"/>
      <w:lvlJc w:val="left"/>
      <w:pPr>
        <w:ind w:left="6527" w:hanging="360"/>
      </w:pPr>
    </w:lvl>
    <w:lvl w:ilvl="7">
      <w:numFmt w:val="bullet"/>
      <w:lvlText w:val="•"/>
      <w:lvlJc w:val="left"/>
      <w:pPr>
        <w:ind w:left="7472" w:hanging="360"/>
      </w:pPr>
    </w:lvl>
    <w:lvl w:ilvl="8">
      <w:numFmt w:val="bullet"/>
      <w:lvlText w:val="•"/>
      <w:lvlJc w:val="left"/>
      <w:pPr>
        <w:ind w:left="8417" w:hanging="360"/>
      </w:pPr>
    </w:lvl>
  </w:abstractNum>
  <w:abstractNum w:abstractNumId="16" w15:restartNumberingAfterBreak="0">
    <w:nsid w:val="00000411"/>
    <w:multiLevelType w:val="multilevel"/>
    <w:tmpl w:val="FFFFFFFF"/>
    <w:lvl w:ilvl="0">
      <w:start w:val="1"/>
      <w:numFmt w:val="decimal"/>
      <w:lvlText w:val="%1."/>
      <w:lvlJc w:val="left"/>
      <w:pPr>
        <w:ind w:left="4928" w:hanging="293"/>
      </w:pPr>
      <w:rPr>
        <w:rFonts w:ascii="Times New Roman" w:hAnsi="Times New Roman" w:cs="Times New Roman"/>
        <w:b w:val="0"/>
        <w:bCs w:val="0"/>
        <w:w w:val="100"/>
        <w:sz w:val="22"/>
        <w:szCs w:val="22"/>
      </w:rPr>
    </w:lvl>
    <w:lvl w:ilvl="1">
      <w:numFmt w:val="bullet"/>
      <w:lvlText w:val="•"/>
      <w:lvlJc w:val="left"/>
      <w:pPr>
        <w:ind w:left="5458" w:hanging="293"/>
      </w:pPr>
    </w:lvl>
    <w:lvl w:ilvl="2">
      <w:numFmt w:val="bullet"/>
      <w:lvlText w:val="•"/>
      <w:lvlJc w:val="left"/>
      <w:pPr>
        <w:ind w:left="5997" w:hanging="293"/>
      </w:pPr>
    </w:lvl>
    <w:lvl w:ilvl="3">
      <w:numFmt w:val="bullet"/>
      <w:lvlText w:val="•"/>
      <w:lvlJc w:val="left"/>
      <w:pPr>
        <w:ind w:left="6535" w:hanging="293"/>
      </w:pPr>
    </w:lvl>
    <w:lvl w:ilvl="4">
      <w:numFmt w:val="bullet"/>
      <w:lvlText w:val="•"/>
      <w:lvlJc w:val="left"/>
      <w:pPr>
        <w:ind w:left="7074" w:hanging="293"/>
      </w:pPr>
    </w:lvl>
    <w:lvl w:ilvl="5">
      <w:numFmt w:val="bullet"/>
      <w:lvlText w:val="•"/>
      <w:lvlJc w:val="left"/>
      <w:pPr>
        <w:ind w:left="7613" w:hanging="293"/>
      </w:pPr>
    </w:lvl>
    <w:lvl w:ilvl="6">
      <w:numFmt w:val="bullet"/>
      <w:lvlText w:val="•"/>
      <w:lvlJc w:val="left"/>
      <w:pPr>
        <w:ind w:left="8151" w:hanging="293"/>
      </w:pPr>
    </w:lvl>
    <w:lvl w:ilvl="7">
      <w:numFmt w:val="bullet"/>
      <w:lvlText w:val="•"/>
      <w:lvlJc w:val="left"/>
      <w:pPr>
        <w:ind w:left="8690" w:hanging="293"/>
      </w:pPr>
    </w:lvl>
    <w:lvl w:ilvl="8">
      <w:numFmt w:val="bullet"/>
      <w:lvlText w:val="•"/>
      <w:lvlJc w:val="left"/>
      <w:pPr>
        <w:ind w:left="9229" w:hanging="293"/>
      </w:pPr>
    </w:lvl>
  </w:abstractNum>
  <w:abstractNum w:abstractNumId="17" w15:restartNumberingAfterBreak="0">
    <w:nsid w:val="00000412"/>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936" w:hanging="360"/>
      </w:pPr>
      <w:rPr>
        <w:rFonts w:ascii="Times New Roman" w:hAnsi="Times New Roman" w:cs="Times New Roman"/>
        <w:b w:val="0"/>
        <w:bCs w:val="0"/>
        <w:w w:val="100"/>
        <w:sz w:val="22"/>
        <w:szCs w:val="22"/>
      </w:rPr>
    </w:lvl>
    <w:lvl w:ilvl="2">
      <w:numFmt w:val="bullet"/>
      <w:lvlText w:val="•"/>
      <w:lvlJc w:val="left"/>
      <w:pPr>
        <w:ind w:left="1980" w:hanging="360"/>
      </w:pPr>
    </w:lvl>
    <w:lvl w:ilvl="3">
      <w:numFmt w:val="bullet"/>
      <w:lvlText w:val="•"/>
      <w:lvlJc w:val="left"/>
      <w:pPr>
        <w:ind w:left="3021" w:hanging="360"/>
      </w:pPr>
    </w:lvl>
    <w:lvl w:ilvl="4">
      <w:numFmt w:val="bullet"/>
      <w:lvlText w:val="•"/>
      <w:lvlJc w:val="left"/>
      <w:pPr>
        <w:ind w:left="4062" w:hanging="360"/>
      </w:pPr>
    </w:lvl>
    <w:lvl w:ilvl="5">
      <w:numFmt w:val="bullet"/>
      <w:lvlText w:val="•"/>
      <w:lvlJc w:val="left"/>
      <w:pPr>
        <w:ind w:left="5102" w:hanging="360"/>
      </w:pPr>
    </w:lvl>
    <w:lvl w:ilvl="6">
      <w:numFmt w:val="bullet"/>
      <w:lvlText w:val="•"/>
      <w:lvlJc w:val="left"/>
      <w:pPr>
        <w:ind w:left="6143" w:hanging="360"/>
      </w:pPr>
    </w:lvl>
    <w:lvl w:ilvl="7">
      <w:numFmt w:val="bullet"/>
      <w:lvlText w:val="•"/>
      <w:lvlJc w:val="left"/>
      <w:pPr>
        <w:ind w:left="7184" w:hanging="360"/>
      </w:pPr>
    </w:lvl>
    <w:lvl w:ilvl="8">
      <w:numFmt w:val="bullet"/>
      <w:lvlText w:val="•"/>
      <w:lvlJc w:val="left"/>
      <w:pPr>
        <w:ind w:left="8224" w:hanging="360"/>
      </w:pPr>
    </w:lvl>
  </w:abstractNum>
  <w:abstractNum w:abstractNumId="18" w15:restartNumberingAfterBreak="0">
    <w:nsid w:val="00000413"/>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19" w15:restartNumberingAfterBreak="0">
    <w:nsid w:val="00000414"/>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20" w15:restartNumberingAfterBreak="0">
    <w:nsid w:val="00000415"/>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21" w15:restartNumberingAfterBreak="0">
    <w:nsid w:val="00000416"/>
    <w:multiLevelType w:val="multilevel"/>
    <w:tmpl w:val="FFFFFFFF"/>
    <w:lvl w:ilvl="0">
      <w:numFmt w:val="bullet"/>
      <w:lvlText w:val="-"/>
      <w:lvlJc w:val="left"/>
      <w:pPr>
        <w:ind w:left="216" w:hanging="708"/>
      </w:pPr>
      <w:rPr>
        <w:rFonts w:ascii="Stencil" w:hAnsi="Stencil" w:cs="Stencil"/>
        <w:b w:val="0"/>
        <w:bCs w:val="0"/>
        <w:w w:val="100"/>
        <w:sz w:val="22"/>
        <w:szCs w:val="22"/>
      </w:rPr>
    </w:lvl>
    <w:lvl w:ilvl="1">
      <w:numFmt w:val="bullet"/>
      <w:lvlText w:val="-"/>
      <w:lvlJc w:val="left"/>
      <w:pPr>
        <w:ind w:left="1493" w:hanging="360"/>
      </w:pPr>
      <w:rPr>
        <w:rFonts w:ascii="Calibri" w:hAnsi="Calibri" w:cs="Calibri"/>
        <w:b w:val="0"/>
        <w:bCs w:val="0"/>
        <w:w w:val="100"/>
        <w:sz w:val="22"/>
        <w:szCs w:val="22"/>
      </w:rPr>
    </w:lvl>
    <w:lvl w:ilvl="2">
      <w:numFmt w:val="bullet"/>
      <w:lvlText w:val="•"/>
      <w:lvlJc w:val="left"/>
      <w:pPr>
        <w:ind w:left="2478" w:hanging="360"/>
      </w:pPr>
    </w:lvl>
    <w:lvl w:ilvl="3">
      <w:numFmt w:val="bullet"/>
      <w:lvlText w:val="•"/>
      <w:lvlJc w:val="left"/>
      <w:pPr>
        <w:ind w:left="3456" w:hanging="360"/>
      </w:pPr>
    </w:lvl>
    <w:lvl w:ilvl="4">
      <w:numFmt w:val="bullet"/>
      <w:lvlText w:val="•"/>
      <w:lvlJc w:val="left"/>
      <w:pPr>
        <w:ind w:left="4435" w:hanging="360"/>
      </w:pPr>
    </w:lvl>
    <w:lvl w:ilvl="5">
      <w:numFmt w:val="bullet"/>
      <w:lvlText w:val="•"/>
      <w:lvlJc w:val="left"/>
      <w:pPr>
        <w:ind w:left="5413" w:hanging="360"/>
      </w:pPr>
    </w:lvl>
    <w:lvl w:ilvl="6">
      <w:numFmt w:val="bullet"/>
      <w:lvlText w:val="•"/>
      <w:lvlJc w:val="left"/>
      <w:pPr>
        <w:ind w:left="6392" w:hanging="360"/>
      </w:pPr>
    </w:lvl>
    <w:lvl w:ilvl="7">
      <w:numFmt w:val="bullet"/>
      <w:lvlText w:val="•"/>
      <w:lvlJc w:val="left"/>
      <w:pPr>
        <w:ind w:left="7370" w:hanging="360"/>
      </w:pPr>
    </w:lvl>
    <w:lvl w:ilvl="8">
      <w:numFmt w:val="bullet"/>
      <w:lvlText w:val="•"/>
      <w:lvlJc w:val="left"/>
      <w:pPr>
        <w:ind w:left="8349" w:hanging="360"/>
      </w:pPr>
    </w:lvl>
  </w:abstractNum>
  <w:abstractNum w:abstractNumId="22" w15:restartNumberingAfterBreak="0">
    <w:nsid w:val="00000417"/>
    <w:multiLevelType w:val="multilevel"/>
    <w:tmpl w:val="FFFFFFFF"/>
    <w:lvl w:ilvl="0">
      <w:numFmt w:val="bullet"/>
      <w:lvlText w:val="-"/>
      <w:lvlJc w:val="left"/>
      <w:pPr>
        <w:ind w:left="216" w:hanging="360"/>
      </w:pPr>
      <w:rPr>
        <w:rFonts w:ascii="Times New Roman" w:hAnsi="Times New Roman" w:cs="Times New Roman"/>
        <w:b w:val="0"/>
        <w:bCs w:val="0"/>
        <w:w w:val="100"/>
        <w:sz w:val="22"/>
        <w:szCs w:val="22"/>
      </w:rPr>
    </w:lvl>
    <w:lvl w:ilvl="1">
      <w:numFmt w:val="bullet"/>
      <w:lvlText w:val="•"/>
      <w:lvlJc w:val="left"/>
      <w:pPr>
        <w:ind w:left="1228" w:hanging="360"/>
      </w:pPr>
    </w:lvl>
    <w:lvl w:ilvl="2">
      <w:numFmt w:val="bullet"/>
      <w:lvlText w:val="•"/>
      <w:lvlJc w:val="left"/>
      <w:pPr>
        <w:ind w:left="2237" w:hanging="360"/>
      </w:pPr>
    </w:lvl>
    <w:lvl w:ilvl="3">
      <w:numFmt w:val="bullet"/>
      <w:lvlText w:val="•"/>
      <w:lvlJc w:val="left"/>
      <w:pPr>
        <w:ind w:left="3245" w:hanging="360"/>
      </w:pPr>
    </w:lvl>
    <w:lvl w:ilvl="4">
      <w:numFmt w:val="bullet"/>
      <w:lvlText w:val="•"/>
      <w:lvlJc w:val="left"/>
      <w:pPr>
        <w:ind w:left="4254" w:hanging="360"/>
      </w:pPr>
    </w:lvl>
    <w:lvl w:ilvl="5">
      <w:numFmt w:val="bullet"/>
      <w:lvlText w:val="•"/>
      <w:lvlJc w:val="left"/>
      <w:pPr>
        <w:ind w:left="5263" w:hanging="360"/>
      </w:pPr>
    </w:lvl>
    <w:lvl w:ilvl="6">
      <w:numFmt w:val="bullet"/>
      <w:lvlText w:val="•"/>
      <w:lvlJc w:val="left"/>
      <w:pPr>
        <w:ind w:left="6271" w:hanging="360"/>
      </w:pPr>
    </w:lvl>
    <w:lvl w:ilvl="7">
      <w:numFmt w:val="bullet"/>
      <w:lvlText w:val="•"/>
      <w:lvlJc w:val="left"/>
      <w:pPr>
        <w:ind w:left="7280" w:hanging="360"/>
      </w:pPr>
    </w:lvl>
    <w:lvl w:ilvl="8">
      <w:numFmt w:val="bullet"/>
      <w:lvlText w:val="•"/>
      <w:lvlJc w:val="left"/>
      <w:pPr>
        <w:ind w:left="8289" w:hanging="360"/>
      </w:pPr>
    </w:lvl>
  </w:abstractNum>
  <w:abstractNum w:abstractNumId="23" w15:restartNumberingAfterBreak="0">
    <w:nsid w:val="00000418"/>
    <w:multiLevelType w:val="multilevel"/>
    <w:tmpl w:val="FFFFFFFF"/>
    <w:lvl w:ilvl="0">
      <w:start w:val="1"/>
      <w:numFmt w:val="decimal"/>
      <w:lvlText w:val="%1."/>
      <w:lvlJc w:val="left"/>
      <w:pPr>
        <w:ind w:left="4928" w:hanging="360"/>
      </w:pPr>
      <w:rPr>
        <w:rFonts w:ascii="Times New Roman" w:hAnsi="Times New Roman" w:cs="Times New Roman"/>
        <w:b w:val="0"/>
        <w:bCs w:val="0"/>
        <w:w w:val="100"/>
        <w:sz w:val="22"/>
        <w:szCs w:val="22"/>
      </w:rPr>
    </w:lvl>
    <w:lvl w:ilvl="1">
      <w:numFmt w:val="bullet"/>
      <w:lvlText w:val="•"/>
      <w:lvlJc w:val="left"/>
      <w:pPr>
        <w:ind w:left="5458" w:hanging="360"/>
      </w:pPr>
    </w:lvl>
    <w:lvl w:ilvl="2">
      <w:numFmt w:val="bullet"/>
      <w:lvlText w:val="•"/>
      <w:lvlJc w:val="left"/>
      <w:pPr>
        <w:ind w:left="5997" w:hanging="360"/>
      </w:pPr>
    </w:lvl>
    <w:lvl w:ilvl="3">
      <w:numFmt w:val="bullet"/>
      <w:lvlText w:val="•"/>
      <w:lvlJc w:val="left"/>
      <w:pPr>
        <w:ind w:left="6535" w:hanging="360"/>
      </w:pPr>
    </w:lvl>
    <w:lvl w:ilvl="4">
      <w:numFmt w:val="bullet"/>
      <w:lvlText w:val="•"/>
      <w:lvlJc w:val="left"/>
      <w:pPr>
        <w:ind w:left="7074" w:hanging="360"/>
      </w:pPr>
    </w:lvl>
    <w:lvl w:ilvl="5">
      <w:numFmt w:val="bullet"/>
      <w:lvlText w:val="•"/>
      <w:lvlJc w:val="left"/>
      <w:pPr>
        <w:ind w:left="7613" w:hanging="360"/>
      </w:pPr>
    </w:lvl>
    <w:lvl w:ilvl="6">
      <w:numFmt w:val="bullet"/>
      <w:lvlText w:val="•"/>
      <w:lvlJc w:val="left"/>
      <w:pPr>
        <w:ind w:left="8151" w:hanging="360"/>
      </w:pPr>
    </w:lvl>
    <w:lvl w:ilvl="7">
      <w:numFmt w:val="bullet"/>
      <w:lvlText w:val="•"/>
      <w:lvlJc w:val="left"/>
      <w:pPr>
        <w:ind w:left="8690" w:hanging="360"/>
      </w:pPr>
    </w:lvl>
    <w:lvl w:ilvl="8">
      <w:numFmt w:val="bullet"/>
      <w:lvlText w:val="•"/>
      <w:lvlJc w:val="left"/>
      <w:pPr>
        <w:ind w:left="9229" w:hanging="360"/>
      </w:pPr>
    </w:lvl>
  </w:abstractNum>
  <w:abstractNum w:abstractNumId="24" w15:restartNumberingAfterBreak="0">
    <w:nsid w:val="00000419"/>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25" w15:restartNumberingAfterBreak="0">
    <w:nsid w:val="0000041A"/>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26" w15:restartNumberingAfterBreak="0">
    <w:nsid w:val="0000041B"/>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27" w15:restartNumberingAfterBreak="0">
    <w:nsid w:val="0000041C"/>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936" w:hanging="360"/>
      </w:pPr>
      <w:rPr>
        <w:rFonts w:ascii="Times New Roman" w:hAnsi="Times New Roman" w:cs="Times New Roman"/>
        <w:b w:val="0"/>
        <w:bCs w:val="0"/>
        <w:w w:val="100"/>
        <w:sz w:val="22"/>
        <w:szCs w:val="22"/>
      </w:rPr>
    </w:lvl>
    <w:lvl w:ilvl="2">
      <w:numFmt w:val="bullet"/>
      <w:lvlText w:val="•"/>
      <w:lvlJc w:val="left"/>
      <w:pPr>
        <w:ind w:left="1980" w:hanging="360"/>
      </w:pPr>
    </w:lvl>
    <w:lvl w:ilvl="3">
      <w:numFmt w:val="bullet"/>
      <w:lvlText w:val="•"/>
      <w:lvlJc w:val="left"/>
      <w:pPr>
        <w:ind w:left="3021" w:hanging="360"/>
      </w:pPr>
    </w:lvl>
    <w:lvl w:ilvl="4">
      <w:numFmt w:val="bullet"/>
      <w:lvlText w:val="•"/>
      <w:lvlJc w:val="left"/>
      <w:pPr>
        <w:ind w:left="4062" w:hanging="360"/>
      </w:pPr>
    </w:lvl>
    <w:lvl w:ilvl="5">
      <w:numFmt w:val="bullet"/>
      <w:lvlText w:val="•"/>
      <w:lvlJc w:val="left"/>
      <w:pPr>
        <w:ind w:left="5102" w:hanging="360"/>
      </w:pPr>
    </w:lvl>
    <w:lvl w:ilvl="6">
      <w:numFmt w:val="bullet"/>
      <w:lvlText w:val="•"/>
      <w:lvlJc w:val="left"/>
      <w:pPr>
        <w:ind w:left="6143" w:hanging="360"/>
      </w:pPr>
    </w:lvl>
    <w:lvl w:ilvl="7">
      <w:numFmt w:val="bullet"/>
      <w:lvlText w:val="•"/>
      <w:lvlJc w:val="left"/>
      <w:pPr>
        <w:ind w:left="7184" w:hanging="360"/>
      </w:pPr>
    </w:lvl>
    <w:lvl w:ilvl="8">
      <w:numFmt w:val="bullet"/>
      <w:lvlText w:val="•"/>
      <w:lvlJc w:val="left"/>
      <w:pPr>
        <w:ind w:left="8224" w:hanging="360"/>
      </w:pPr>
    </w:lvl>
  </w:abstractNum>
  <w:abstractNum w:abstractNumId="28" w15:restartNumberingAfterBreak="0">
    <w:nsid w:val="0000041D"/>
    <w:multiLevelType w:val="multilevel"/>
    <w:tmpl w:val="FFFFFFFF"/>
    <w:lvl w:ilvl="0">
      <w:start w:val="1"/>
      <w:numFmt w:val="decimal"/>
      <w:lvlText w:val="%1."/>
      <w:lvlJc w:val="left"/>
      <w:pPr>
        <w:ind w:left="4928" w:hanging="360"/>
      </w:pPr>
      <w:rPr>
        <w:rFonts w:ascii="Times New Roman" w:hAnsi="Times New Roman" w:cs="Times New Roman"/>
        <w:b w:val="0"/>
        <w:bCs w:val="0"/>
        <w:w w:val="100"/>
        <w:sz w:val="22"/>
        <w:szCs w:val="22"/>
      </w:rPr>
    </w:lvl>
    <w:lvl w:ilvl="1">
      <w:numFmt w:val="bullet"/>
      <w:lvlText w:val="•"/>
      <w:lvlJc w:val="left"/>
      <w:pPr>
        <w:ind w:left="5458" w:hanging="360"/>
      </w:pPr>
    </w:lvl>
    <w:lvl w:ilvl="2">
      <w:numFmt w:val="bullet"/>
      <w:lvlText w:val="•"/>
      <w:lvlJc w:val="left"/>
      <w:pPr>
        <w:ind w:left="5997" w:hanging="360"/>
      </w:pPr>
    </w:lvl>
    <w:lvl w:ilvl="3">
      <w:numFmt w:val="bullet"/>
      <w:lvlText w:val="•"/>
      <w:lvlJc w:val="left"/>
      <w:pPr>
        <w:ind w:left="6535" w:hanging="360"/>
      </w:pPr>
    </w:lvl>
    <w:lvl w:ilvl="4">
      <w:numFmt w:val="bullet"/>
      <w:lvlText w:val="•"/>
      <w:lvlJc w:val="left"/>
      <w:pPr>
        <w:ind w:left="7074" w:hanging="360"/>
      </w:pPr>
    </w:lvl>
    <w:lvl w:ilvl="5">
      <w:numFmt w:val="bullet"/>
      <w:lvlText w:val="•"/>
      <w:lvlJc w:val="left"/>
      <w:pPr>
        <w:ind w:left="7613" w:hanging="360"/>
      </w:pPr>
    </w:lvl>
    <w:lvl w:ilvl="6">
      <w:numFmt w:val="bullet"/>
      <w:lvlText w:val="•"/>
      <w:lvlJc w:val="left"/>
      <w:pPr>
        <w:ind w:left="8151" w:hanging="360"/>
      </w:pPr>
    </w:lvl>
    <w:lvl w:ilvl="7">
      <w:numFmt w:val="bullet"/>
      <w:lvlText w:val="•"/>
      <w:lvlJc w:val="left"/>
      <w:pPr>
        <w:ind w:left="8690" w:hanging="360"/>
      </w:pPr>
    </w:lvl>
    <w:lvl w:ilvl="8">
      <w:numFmt w:val="bullet"/>
      <w:lvlText w:val="•"/>
      <w:lvlJc w:val="left"/>
      <w:pPr>
        <w:ind w:left="9229" w:hanging="360"/>
      </w:pPr>
    </w:lvl>
  </w:abstractNum>
  <w:abstractNum w:abstractNumId="29" w15:restartNumberingAfterBreak="0">
    <w:nsid w:val="0000041E"/>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30" w15:restartNumberingAfterBreak="0">
    <w:nsid w:val="0000041F"/>
    <w:multiLevelType w:val="multilevel"/>
    <w:tmpl w:val="FFFFFFFF"/>
    <w:lvl w:ilvl="0">
      <w:numFmt w:val="bullet"/>
      <w:lvlText w:val="-"/>
      <w:lvlJc w:val="left"/>
      <w:pPr>
        <w:ind w:left="643" w:hanging="360"/>
      </w:pPr>
      <w:rPr>
        <w:rFonts w:ascii="Times New Roman" w:hAnsi="Times New Roman" w:cs="Times New Roman"/>
        <w:b w:val="0"/>
        <w:bCs w:val="0"/>
        <w:w w:val="100"/>
        <w:sz w:val="22"/>
        <w:szCs w:val="22"/>
      </w:rPr>
    </w:lvl>
    <w:lvl w:ilvl="1">
      <w:numFmt w:val="bullet"/>
      <w:lvlText w:val="•"/>
      <w:lvlJc w:val="left"/>
      <w:pPr>
        <w:ind w:left="1606" w:hanging="360"/>
      </w:pPr>
    </w:lvl>
    <w:lvl w:ilvl="2">
      <w:numFmt w:val="bullet"/>
      <w:lvlText w:val="•"/>
      <w:lvlJc w:val="left"/>
      <w:pPr>
        <w:ind w:left="2573" w:hanging="360"/>
      </w:pPr>
    </w:lvl>
    <w:lvl w:ilvl="3">
      <w:numFmt w:val="bullet"/>
      <w:lvlText w:val="•"/>
      <w:lvlJc w:val="left"/>
      <w:pPr>
        <w:ind w:left="3539" w:hanging="360"/>
      </w:pPr>
    </w:lvl>
    <w:lvl w:ilvl="4">
      <w:numFmt w:val="bullet"/>
      <w:lvlText w:val="•"/>
      <w:lvlJc w:val="left"/>
      <w:pPr>
        <w:ind w:left="4506" w:hanging="360"/>
      </w:pPr>
    </w:lvl>
    <w:lvl w:ilvl="5">
      <w:numFmt w:val="bullet"/>
      <w:lvlText w:val="•"/>
      <w:lvlJc w:val="left"/>
      <w:pPr>
        <w:ind w:left="5473" w:hanging="360"/>
      </w:pPr>
    </w:lvl>
    <w:lvl w:ilvl="6">
      <w:numFmt w:val="bullet"/>
      <w:lvlText w:val="•"/>
      <w:lvlJc w:val="left"/>
      <w:pPr>
        <w:ind w:left="6439" w:hanging="360"/>
      </w:pPr>
    </w:lvl>
    <w:lvl w:ilvl="7">
      <w:numFmt w:val="bullet"/>
      <w:lvlText w:val="•"/>
      <w:lvlJc w:val="left"/>
      <w:pPr>
        <w:ind w:left="7406" w:hanging="360"/>
      </w:pPr>
    </w:lvl>
    <w:lvl w:ilvl="8">
      <w:numFmt w:val="bullet"/>
      <w:lvlText w:val="•"/>
      <w:lvlJc w:val="left"/>
      <w:pPr>
        <w:ind w:left="8373" w:hanging="360"/>
      </w:pPr>
    </w:lvl>
  </w:abstractNum>
  <w:abstractNum w:abstractNumId="31" w15:restartNumberingAfterBreak="0">
    <w:nsid w:val="00000420"/>
    <w:multiLevelType w:val="multilevel"/>
    <w:tmpl w:val="FFFFFFFF"/>
    <w:lvl w:ilvl="0">
      <w:start w:val="1"/>
      <w:numFmt w:val="decimal"/>
      <w:lvlText w:val="%1."/>
      <w:lvlJc w:val="left"/>
      <w:pPr>
        <w:ind w:left="499" w:hanging="284"/>
      </w:pPr>
      <w:rPr>
        <w:rFonts w:ascii="Times New Roman" w:hAnsi="Times New Roman" w:cs="Times New Roman"/>
        <w:b w:val="0"/>
        <w:bCs w:val="0"/>
        <w:w w:val="100"/>
        <w:sz w:val="22"/>
        <w:szCs w:val="22"/>
      </w:rPr>
    </w:lvl>
    <w:lvl w:ilvl="1">
      <w:numFmt w:val="bullet"/>
      <w:lvlText w:val="•"/>
      <w:lvlJc w:val="left"/>
      <w:pPr>
        <w:ind w:left="1480" w:hanging="284"/>
      </w:pPr>
    </w:lvl>
    <w:lvl w:ilvl="2">
      <w:numFmt w:val="bullet"/>
      <w:lvlText w:val="•"/>
      <w:lvlJc w:val="left"/>
      <w:pPr>
        <w:ind w:left="2461" w:hanging="284"/>
      </w:pPr>
    </w:lvl>
    <w:lvl w:ilvl="3">
      <w:numFmt w:val="bullet"/>
      <w:lvlText w:val="•"/>
      <w:lvlJc w:val="left"/>
      <w:pPr>
        <w:ind w:left="3441" w:hanging="284"/>
      </w:pPr>
    </w:lvl>
    <w:lvl w:ilvl="4">
      <w:numFmt w:val="bullet"/>
      <w:lvlText w:val="•"/>
      <w:lvlJc w:val="left"/>
      <w:pPr>
        <w:ind w:left="4422" w:hanging="284"/>
      </w:pPr>
    </w:lvl>
    <w:lvl w:ilvl="5">
      <w:numFmt w:val="bullet"/>
      <w:lvlText w:val="•"/>
      <w:lvlJc w:val="left"/>
      <w:pPr>
        <w:ind w:left="5403" w:hanging="284"/>
      </w:pPr>
    </w:lvl>
    <w:lvl w:ilvl="6">
      <w:numFmt w:val="bullet"/>
      <w:lvlText w:val="•"/>
      <w:lvlJc w:val="left"/>
      <w:pPr>
        <w:ind w:left="6383" w:hanging="284"/>
      </w:pPr>
    </w:lvl>
    <w:lvl w:ilvl="7">
      <w:numFmt w:val="bullet"/>
      <w:lvlText w:val="•"/>
      <w:lvlJc w:val="left"/>
      <w:pPr>
        <w:ind w:left="7364" w:hanging="284"/>
      </w:pPr>
    </w:lvl>
    <w:lvl w:ilvl="8">
      <w:numFmt w:val="bullet"/>
      <w:lvlText w:val="•"/>
      <w:lvlJc w:val="left"/>
      <w:pPr>
        <w:ind w:left="8345" w:hanging="284"/>
      </w:pPr>
    </w:lvl>
  </w:abstractNum>
  <w:abstractNum w:abstractNumId="32" w15:restartNumberingAfterBreak="0">
    <w:nsid w:val="00000421"/>
    <w:multiLevelType w:val="multilevel"/>
    <w:tmpl w:val="FFFFFFFF"/>
    <w:lvl w:ilvl="0">
      <w:numFmt w:val="bullet"/>
      <w:lvlText w:val="-"/>
      <w:lvlJc w:val="left"/>
      <w:pPr>
        <w:ind w:left="924" w:hanging="360"/>
      </w:pPr>
      <w:rPr>
        <w:rFonts w:ascii="Times New Roman" w:hAnsi="Times New Roman" w:cs="Times New Roman"/>
        <w:b w:val="0"/>
        <w:bCs w:val="0"/>
        <w:w w:val="100"/>
        <w:sz w:val="22"/>
        <w:szCs w:val="22"/>
      </w:rPr>
    </w:lvl>
    <w:lvl w:ilvl="1">
      <w:numFmt w:val="bullet"/>
      <w:lvlText w:val="•"/>
      <w:lvlJc w:val="left"/>
      <w:pPr>
        <w:ind w:left="1858" w:hanging="360"/>
      </w:pPr>
    </w:lvl>
    <w:lvl w:ilvl="2">
      <w:numFmt w:val="bullet"/>
      <w:lvlText w:val="•"/>
      <w:lvlJc w:val="left"/>
      <w:pPr>
        <w:ind w:left="2797" w:hanging="360"/>
      </w:pPr>
    </w:lvl>
    <w:lvl w:ilvl="3">
      <w:numFmt w:val="bullet"/>
      <w:lvlText w:val="•"/>
      <w:lvlJc w:val="left"/>
      <w:pPr>
        <w:ind w:left="3735" w:hanging="360"/>
      </w:pPr>
    </w:lvl>
    <w:lvl w:ilvl="4">
      <w:numFmt w:val="bullet"/>
      <w:lvlText w:val="•"/>
      <w:lvlJc w:val="left"/>
      <w:pPr>
        <w:ind w:left="4674" w:hanging="360"/>
      </w:pPr>
    </w:lvl>
    <w:lvl w:ilvl="5">
      <w:numFmt w:val="bullet"/>
      <w:lvlText w:val="•"/>
      <w:lvlJc w:val="left"/>
      <w:pPr>
        <w:ind w:left="5613" w:hanging="360"/>
      </w:pPr>
    </w:lvl>
    <w:lvl w:ilvl="6">
      <w:numFmt w:val="bullet"/>
      <w:lvlText w:val="•"/>
      <w:lvlJc w:val="left"/>
      <w:pPr>
        <w:ind w:left="6551" w:hanging="360"/>
      </w:pPr>
    </w:lvl>
    <w:lvl w:ilvl="7">
      <w:numFmt w:val="bullet"/>
      <w:lvlText w:val="•"/>
      <w:lvlJc w:val="left"/>
      <w:pPr>
        <w:ind w:left="7490" w:hanging="360"/>
      </w:pPr>
    </w:lvl>
    <w:lvl w:ilvl="8">
      <w:numFmt w:val="bullet"/>
      <w:lvlText w:val="•"/>
      <w:lvlJc w:val="left"/>
      <w:pPr>
        <w:ind w:left="8429" w:hanging="360"/>
      </w:pPr>
    </w:lvl>
  </w:abstractNum>
  <w:abstractNum w:abstractNumId="33" w15:restartNumberingAfterBreak="0">
    <w:nsid w:val="00000422"/>
    <w:multiLevelType w:val="multilevel"/>
    <w:tmpl w:val="FFFFFFFF"/>
    <w:lvl w:ilvl="0">
      <w:numFmt w:val="bullet"/>
      <w:lvlText w:val=""/>
      <w:lvlJc w:val="left"/>
      <w:pPr>
        <w:ind w:left="691" w:hanging="360"/>
      </w:pPr>
      <w:rPr>
        <w:rFonts w:ascii="Symbol" w:hAnsi="Symbol" w:cs="Symbol"/>
        <w:b w:val="0"/>
        <w:bCs w:val="0"/>
        <w:w w:val="100"/>
        <w:sz w:val="22"/>
        <w:szCs w:val="22"/>
      </w:rPr>
    </w:lvl>
    <w:lvl w:ilvl="1">
      <w:numFmt w:val="bullet"/>
      <w:lvlText w:val="•"/>
      <w:lvlJc w:val="left"/>
      <w:pPr>
        <w:ind w:left="1257" w:hanging="360"/>
      </w:pPr>
    </w:lvl>
    <w:lvl w:ilvl="2">
      <w:numFmt w:val="bullet"/>
      <w:lvlText w:val="•"/>
      <w:lvlJc w:val="left"/>
      <w:pPr>
        <w:ind w:left="1815" w:hanging="360"/>
      </w:pPr>
    </w:lvl>
    <w:lvl w:ilvl="3">
      <w:numFmt w:val="bullet"/>
      <w:lvlText w:val="•"/>
      <w:lvlJc w:val="left"/>
      <w:pPr>
        <w:ind w:left="2373" w:hanging="360"/>
      </w:pPr>
    </w:lvl>
    <w:lvl w:ilvl="4">
      <w:numFmt w:val="bullet"/>
      <w:lvlText w:val="•"/>
      <w:lvlJc w:val="left"/>
      <w:pPr>
        <w:ind w:left="2931" w:hanging="360"/>
      </w:pPr>
    </w:lvl>
    <w:lvl w:ilvl="5">
      <w:numFmt w:val="bullet"/>
      <w:lvlText w:val="•"/>
      <w:lvlJc w:val="left"/>
      <w:pPr>
        <w:ind w:left="3489" w:hanging="360"/>
      </w:pPr>
    </w:lvl>
    <w:lvl w:ilvl="6">
      <w:numFmt w:val="bullet"/>
      <w:lvlText w:val="•"/>
      <w:lvlJc w:val="left"/>
      <w:pPr>
        <w:ind w:left="4047" w:hanging="360"/>
      </w:pPr>
    </w:lvl>
    <w:lvl w:ilvl="7">
      <w:numFmt w:val="bullet"/>
      <w:lvlText w:val="•"/>
      <w:lvlJc w:val="left"/>
      <w:pPr>
        <w:ind w:left="4605" w:hanging="360"/>
      </w:pPr>
    </w:lvl>
    <w:lvl w:ilvl="8">
      <w:numFmt w:val="bullet"/>
      <w:lvlText w:val="•"/>
      <w:lvlJc w:val="left"/>
      <w:pPr>
        <w:ind w:left="5163" w:hanging="360"/>
      </w:pPr>
    </w:lvl>
  </w:abstractNum>
  <w:abstractNum w:abstractNumId="34" w15:restartNumberingAfterBreak="0">
    <w:nsid w:val="00000423"/>
    <w:multiLevelType w:val="multilevel"/>
    <w:tmpl w:val="FFFFFFFF"/>
    <w:lvl w:ilvl="0">
      <w:numFmt w:val="bullet"/>
      <w:lvlText w:val=""/>
      <w:lvlJc w:val="left"/>
      <w:pPr>
        <w:ind w:left="691" w:hanging="360"/>
      </w:pPr>
      <w:rPr>
        <w:rFonts w:ascii="Symbol" w:hAnsi="Symbol" w:cs="Symbol"/>
        <w:b w:val="0"/>
        <w:bCs w:val="0"/>
        <w:w w:val="100"/>
        <w:sz w:val="22"/>
        <w:szCs w:val="22"/>
      </w:rPr>
    </w:lvl>
    <w:lvl w:ilvl="1">
      <w:numFmt w:val="bullet"/>
      <w:lvlText w:val="•"/>
      <w:lvlJc w:val="left"/>
      <w:pPr>
        <w:ind w:left="1257" w:hanging="360"/>
      </w:pPr>
    </w:lvl>
    <w:lvl w:ilvl="2">
      <w:numFmt w:val="bullet"/>
      <w:lvlText w:val="•"/>
      <w:lvlJc w:val="left"/>
      <w:pPr>
        <w:ind w:left="1815" w:hanging="360"/>
      </w:pPr>
    </w:lvl>
    <w:lvl w:ilvl="3">
      <w:numFmt w:val="bullet"/>
      <w:lvlText w:val="•"/>
      <w:lvlJc w:val="left"/>
      <w:pPr>
        <w:ind w:left="2373" w:hanging="360"/>
      </w:pPr>
    </w:lvl>
    <w:lvl w:ilvl="4">
      <w:numFmt w:val="bullet"/>
      <w:lvlText w:val="•"/>
      <w:lvlJc w:val="left"/>
      <w:pPr>
        <w:ind w:left="2931" w:hanging="360"/>
      </w:pPr>
    </w:lvl>
    <w:lvl w:ilvl="5">
      <w:numFmt w:val="bullet"/>
      <w:lvlText w:val="•"/>
      <w:lvlJc w:val="left"/>
      <w:pPr>
        <w:ind w:left="3489" w:hanging="360"/>
      </w:pPr>
    </w:lvl>
    <w:lvl w:ilvl="6">
      <w:numFmt w:val="bullet"/>
      <w:lvlText w:val="•"/>
      <w:lvlJc w:val="left"/>
      <w:pPr>
        <w:ind w:left="4047" w:hanging="360"/>
      </w:pPr>
    </w:lvl>
    <w:lvl w:ilvl="7">
      <w:numFmt w:val="bullet"/>
      <w:lvlText w:val="•"/>
      <w:lvlJc w:val="left"/>
      <w:pPr>
        <w:ind w:left="4605" w:hanging="360"/>
      </w:pPr>
    </w:lvl>
    <w:lvl w:ilvl="8">
      <w:numFmt w:val="bullet"/>
      <w:lvlText w:val="•"/>
      <w:lvlJc w:val="left"/>
      <w:pPr>
        <w:ind w:left="5163" w:hanging="360"/>
      </w:pPr>
    </w:lvl>
  </w:abstractNum>
  <w:abstractNum w:abstractNumId="35" w15:restartNumberingAfterBreak="0">
    <w:nsid w:val="00000424"/>
    <w:multiLevelType w:val="multilevel"/>
    <w:tmpl w:val="FFFFFFFF"/>
    <w:lvl w:ilvl="0">
      <w:numFmt w:val="bullet"/>
      <w:lvlText w:val="-"/>
      <w:lvlJc w:val="left"/>
      <w:pPr>
        <w:ind w:left="936" w:hanging="360"/>
      </w:pPr>
      <w:rPr>
        <w:rFonts w:ascii="Times New Roman" w:hAnsi="Times New Roman" w:cs="Times New Roman"/>
        <w:b w:val="0"/>
        <w:bCs w:val="0"/>
        <w:w w:val="100"/>
        <w:sz w:val="22"/>
        <w:szCs w:val="22"/>
      </w:rPr>
    </w:lvl>
    <w:lvl w:ilvl="1">
      <w:numFmt w:val="bullet"/>
      <w:lvlText w:val="•"/>
      <w:lvlJc w:val="left"/>
      <w:pPr>
        <w:ind w:left="1876" w:hanging="360"/>
      </w:pPr>
    </w:lvl>
    <w:lvl w:ilvl="2">
      <w:numFmt w:val="bullet"/>
      <w:lvlText w:val="•"/>
      <w:lvlJc w:val="left"/>
      <w:pPr>
        <w:ind w:left="2813" w:hanging="360"/>
      </w:pPr>
    </w:lvl>
    <w:lvl w:ilvl="3">
      <w:numFmt w:val="bullet"/>
      <w:lvlText w:val="•"/>
      <w:lvlJc w:val="left"/>
      <w:pPr>
        <w:ind w:left="3749" w:hanging="360"/>
      </w:pPr>
    </w:lvl>
    <w:lvl w:ilvl="4">
      <w:numFmt w:val="bullet"/>
      <w:lvlText w:val="•"/>
      <w:lvlJc w:val="left"/>
      <w:pPr>
        <w:ind w:left="4686" w:hanging="360"/>
      </w:pPr>
    </w:lvl>
    <w:lvl w:ilvl="5">
      <w:numFmt w:val="bullet"/>
      <w:lvlText w:val="•"/>
      <w:lvlJc w:val="left"/>
      <w:pPr>
        <w:ind w:left="5623" w:hanging="360"/>
      </w:pPr>
    </w:lvl>
    <w:lvl w:ilvl="6">
      <w:numFmt w:val="bullet"/>
      <w:lvlText w:val="•"/>
      <w:lvlJc w:val="left"/>
      <w:pPr>
        <w:ind w:left="6559" w:hanging="360"/>
      </w:pPr>
    </w:lvl>
    <w:lvl w:ilvl="7">
      <w:numFmt w:val="bullet"/>
      <w:lvlText w:val="•"/>
      <w:lvlJc w:val="left"/>
      <w:pPr>
        <w:ind w:left="7496" w:hanging="360"/>
      </w:pPr>
    </w:lvl>
    <w:lvl w:ilvl="8">
      <w:numFmt w:val="bullet"/>
      <w:lvlText w:val="•"/>
      <w:lvlJc w:val="left"/>
      <w:pPr>
        <w:ind w:left="8433" w:hanging="360"/>
      </w:pPr>
    </w:lvl>
  </w:abstractNum>
  <w:abstractNum w:abstractNumId="36" w15:restartNumberingAfterBreak="0">
    <w:nsid w:val="00000425"/>
    <w:multiLevelType w:val="multilevel"/>
    <w:tmpl w:val="FFFFFFFF"/>
    <w:lvl w:ilvl="0">
      <w:numFmt w:val="bullet"/>
      <w:lvlText w:val="-"/>
      <w:lvlJc w:val="left"/>
      <w:pPr>
        <w:ind w:left="517" w:hanging="284"/>
      </w:pPr>
      <w:rPr>
        <w:rFonts w:ascii="Times New Roman" w:hAnsi="Times New Roman" w:cs="Times New Roman"/>
        <w:b w:val="0"/>
        <w:bCs w:val="0"/>
        <w:w w:val="100"/>
        <w:sz w:val="22"/>
        <w:szCs w:val="22"/>
      </w:rPr>
    </w:lvl>
    <w:lvl w:ilvl="1">
      <w:numFmt w:val="bullet"/>
      <w:lvlText w:val="•"/>
      <w:lvlJc w:val="left"/>
      <w:pPr>
        <w:ind w:left="1057" w:hanging="284"/>
      </w:pPr>
    </w:lvl>
    <w:lvl w:ilvl="2">
      <w:numFmt w:val="bullet"/>
      <w:lvlText w:val="•"/>
      <w:lvlJc w:val="left"/>
      <w:pPr>
        <w:ind w:left="1595" w:hanging="284"/>
      </w:pPr>
    </w:lvl>
    <w:lvl w:ilvl="3">
      <w:numFmt w:val="bullet"/>
      <w:lvlText w:val="•"/>
      <w:lvlJc w:val="left"/>
      <w:pPr>
        <w:ind w:left="2132" w:hanging="284"/>
      </w:pPr>
    </w:lvl>
    <w:lvl w:ilvl="4">
      <w:numFmt w:val="bullet"/>
      <w:lvlText w:val="•"/>
      <w:lvlJc w:val="left"/>
      <w:pPr>
        <w:ind w:left="2670" w:hanging="284"/>
      </w:pPr>
    </w:lvl>
    <w:lvl w:ilvl="5">
      <w:numFmt w:val="bullet"/>
      <w:lvlText w:val="•"/>
      <w:lvlJc w:val="left"/>
      <w:pPr>
        <w:ind w:left="3207" w:hanging="284"/>
      </w:pPr>
    </w:lvl>
    <w:lvl w:ilvl="6">
      <w:numFmt w:val="bullet"/>
      <w:lvlText w:val="•"/>
      <w:lvlJc w:val="left"/>
      <w:pPr>
        <w:ind w:left="3745" w:hanging="284"/>
      </w:pPr>
    </w:lvl>
    <w:lvl w:ilvl="7">
      <w:numFmt w:val="bullet"/>
      <w:lvlText w:val="•"/>
      <w:lvlJc w:val="left"/>
      <w:pPr>
        <w:ind w:left="4282" w:hanging="284"/>
      </w:pPr>
    </w:lvl>
    <w:lvl w:ilvl="8">
      <w:numFmt w:val="bullet"/>
      <w:lvlText w:val="•"/>
      <w:lvlJc w:val="left"/>
      <w:pPr>
        <w:ind w:left="4820" w:hanging="284"/>
      </w:pPr>
    </w:lvl>
  </w:abstractNum>
  <w:abstractNum w:abstractNumId="37" w15:restartNumberingAfterBreak="0">
    <w:nsid w:val="00000426"/>
    <w:multiLevelType w:val="multilevel"/>
    <w:tmpl w:val="FFFFFFFF"/>
    <w:lvl w:ilvl="0">
      <w:numFmt w:val="bullet"/>
      <w:lvlText w:val="-"/>
      <w:lvlJc w:val="left"/>
      <w:pPr>
        <w:ind w:left="859" w:hanging="360"/>
      </w:pPr>
      <w:rPr>
        <w:rFonts w:ascii="Times New Roman" w:hAnsi="Times New Roman" w:cs="Times New Roman"/>
        <w:b w:val="0"/>
        <w:bCs w:val="0"/>
        <w:w w:val="100"/>
        <w:sz w:val="22"/>
        <w:szCs w:val="22"/>
      </w:rPr>
    </w:lvl>
    <w:lvl w:ilvl="1">
      <w:numFmt w:val="bullet"/>
      <w:lvlText w:val="•"/>
      <w:lvlJc w:val="left"/>
      <w:pPr>
        <w:ind w:left="1804" w:hanging="360"/>
      </w:pPr>
    </w:lvl>
    <w:lvl w:ilvl="2">
      <w:numFmt w:val="bullet"/>
      <w:lvlText w:val="•"/>
      <w:lvlJc w:val="left"/>
      <w:pPr>
        <w:ind w:left="2749" w:hanging="360"/>
      </w:pPr>
    </w:lvl>
    <w:lvl w:ilvl="3">
      <w:numFmt w:val="bullet"/>
      <w:lvlText w:val="•"/>
      <w:lvlJc w:val="left"/>
      <w:pPr>
        <w:ind w:left="3693" w:hanging="360"/>
      </w:pPr>
    </w:lvl>
    <w:lvl w:ilvl="4">
      <w:numFmt w:val="bullet"/>
      <w:lvlText w:val="•"/>
      <w:lvlJc w:val="left"/>
      <w:pPr>
        <w:ind w:left="4638" w:hanging="360"/>
      </w:pPr>
    </w:lvl>
    <w:lvl w:ilvl="5">
      <w:numFmt w:val="bullet"/>
      <w:lvlText w:val="•"/>
      <w:lvlJc w:val="left"/>
      <w:pPr>
        <w:ind w:left="5583" w:hanging="360"/>
      </w:pPr>
    </w:lvl>
    <w:lvl w:ilvl="6">
      <w:numFmt w:val="bullet"/>
      <w:lvlText w:val="•"/>
      <w:lvlJc w:val="left"/>
      <w:pPr>
        <w:ind w:left="6527" w:hanging="360"/>
      </w:pPr>
    </w:lvl>
    <w:lvl w:ilvl="7">
      <w:numFmt w:val="bullet"/>
      <w:lvlText w:val="•"/>
      <w:lvlJc w:val="left"/>
      <w:pPr>
        <w:ind w:left="7472" w:hanging="360"/>
      </w:pPr>
    </w:lvl>
    <w:lvl w:ilvl="8">
      <w:numFmt w:val="bullet"/>
      <w:lvlText w:val="•"/>
      <w:lvlJc w:val="left"/>
      <w:pPr>
        <w:ind w:left="8417" w:hanging="360"/>
      </w:pPr>
    </w:lvl>
  </w:abstractNum>
  <w:abstractNum w:abstractNumId="38" w15:restartNumberingAfterBreak="0">
    <w:nsid w:val="00000427"/>
    <w:multiLevelType w:val="multilevel"/>
    <w:tmpl w:val="FFFFFFFF"/>
    <w:lvl w:ilvl="0">
      <w:numFmt w:val="bullet"/>
      <w:lvlText w:val="-"/>
      <w:lvlJc w:val="left"/>
      <w:pPr>
        <w:ind w:left="859" w:hanging="360"/>
      </w:pPr>
      <w:rPr>
        <w:rFonts w:ascii="Times New Roman" w:hAnsi="Times New Roman" w:cs="Times New Roman"/>
        <w:b w:val="0"/>
        <w:bCs w:val="0"/>
        <w:w w:val="100"/>
        <w:sz w:val="22"/>
        <w:szCs w:val="22"/>
      </w:rPr>
    </w:lvl>
    <w:lvl w:ilvl="1">
      <w:numFmt w:val="bullet"/>
      <w:lvlText w:val="•"/>
      <w:lvlJc w:val="left"/>
      <w:pPr>
        <w:ind w:left="1804" w:hanging="360"/>
      </w:pPr>
    </w:lvl>
    <w:lvl w:ilvl="2">
      <w:numFmt w:val="bullet"/>
      <w:lvlText w:val="•"/>
      <w:lvlJc w:val="left"/>
      <w:pPr>
        <w:ind w:left="2749" w:hanging="360"/>
      </w:pPr>
    </w:lvl>
    <w:lvl w:ilvl="3">
      <w:numFmt w:val="bullet"/>
      <w:lvlText w:val="•"/>
      <w:lvlJc w:val="left"/>
      <w:pPr>
        <w:ind w:left="3693" w:hanging="360"/>
      </w:pPr>
    </w:lvl>
    <w:lvl w:ilvl="4">
      <w:numFmt w:val="bullet"/>
      <w:lvlText w:val="•"/>
      <w:lvlJc w:val="left"/>
      <w:pPr>
        <w:ind w:left="4638" w:hanging="360"/>
      </w:pPr>
    </w:lvl>
    <w:lvl w:ilvl="5">
      <w:numFmt w:val="bullet"/>
      <w:lvlText w:val="•"/>
      <w:lvlJc w:val="left"/>
      <w:pPr>
        <w:ind w:left="5583" w:hanging="360"/>
      </w:pPr>
    </w:lvl>
    <w:lvl w:ilvl="6">
      <w:numFmt w:val="bullet"/>
      <w:lvlText w:val="•"/>
      <w:lvlJc w:val="left"/>
      <w:pPr>
        <w:ind w:left="6527" w:hanging="360"/>
      </w:pPr>
    </w:lvl>
    <w:lvl w:ilvl="7">
      <w:numFmt w:val="bullet"/>
      <w:lvlText w:val="•"/>
      <w:lvlJc w:val="left"/>
      <w:pPr>
        <w:ind w:left="7472" w:hanging="360"/>
      </w:pPr>
    </w:lvl>
    <w:lvl w:ilvl="8">
      <w:numFmt w:val="bullet"/>
      <w:lvlText w:val="•"/>
      <w:lvlJc w:val="left"/>
      <w:pPr>
        <w:ind w:left="8417" w:hanging="360"/>
      </w:pPr>
    </w:lvl>
  </w:abstractNum>
  <w:abstractNum w:abstractNumId="39" w15:restartNumberingAfterBreak="0">
    <w:nsid w:val="00000428"/>
    <w:multiLevelType w:val="multilevel"/>
    <w:tmpl w:val="FFFFFFFF"/>
    <w:lvl w:ilvl="0">
      <w:numFmt w:val="bullet"/>
      <w:lvlText w:val="-"/>
      <w:lvlJc w:val="left"/>
      <w:pPr>
        <w:ind w:left="936" w:hanging="360"/>
      </w:pPr>
      <w:rPr>
        <w:rFonts w:ascii="Times New Roman" w:hAnsi="Times New Roman" w:cs="Times New Roman"/>
        <w:b w:val="0"/>
        <w:bCs w:val="0"/>
        <w:w w:val="100"/>
        <w:sz w:val="22"/>
        <w:szCs w:val="22"/>
      </w:rPr>
    </w:lvl>
    <w:lvl w:ilvl="1">
      <w:numFmt w:val="bullet"/>
      <w:lvlText w:val="•"/>
      <w:lvlJc w:val="left"/>
      <w:pPr>
        <w:ind w:left="1876" w:hanging="360"/>
      </w:pPr>
    </w:lvl>
    <w:lvl w:ilvl="2">
      <w:numFmt w:val="bullet"/>
      <w:lvlText w:val="•"/>
      <w:lvlJc w:val="left"/>
      <w:pPr>
        <w:ind w:left="2813" w:hanging="360"/>
      </w:pPr>
    </w:lvl>
    <w:lvl w:ilvl="3">
      <w:numFmt w:val="bullet"/>
      <w:lvlText w:val="•"/>
      <w:lvlJc w:val="left"/>
      <w:pPr>
        <w:ind w:left="3749" w:hanging="360"/>
      </w:pPr>
    </w:lvl>
    <w:lvl w:ilvl="4">
      <w:numFmt w:val="bullet"/>
      <w:lvlText w:val="•"/>
      <w:lvlJc w:val="left"/>
      <w:pPr>
        <w:ind w:left="4686" w:hanging="360"/>
      </w:pPr>
    </w:lvl>
    <w:lvl w:ilvl="5">
      <w:numFmt w:val="bullet"/>
      <w:lvlText w:val="•"/>
      <w:lvlJc w:val="left"/>
      <w:pPr>
        <w:ind w:left="5623" w:hanging="360"/>
      </w:pPr>
    </w:lvl>
    <w:lvl w:ilvl="6">
      <w:numFmt w:val="bullet"/>
      <w:lvlText w:val="•"/>
      <w:lvlJc w:val="left"/>
      <w:pPr>
        <w:ind w:left="6559" w:hanging="360"/>
      </w:pPr>
    </w:lvl>
    <w:lvl w:ilvl="7">
      <w:numFmt w:val="bullet"/>
      <w:lvlText w:val="•"/>
      <w:lvlJc w:val="left"/>
      <w:pPr>
        <w:ind w:left="7496" w:hanging="360"/>
      </w:pPr>
    </w:lvl>
    <w:lvl w:ilvl="8">
      <w:numFmt w:val="bullet"/>
      <w:lvlText w:val="•"/>
      <w:lvlJc w:val="left"/>
      <w:pPr>
        <w:ind w:left="8433" w:hanging="360"/>
      </w:pPr>
    </w:lvl>
  </w:abstractNum>
  <w:abstractNum w:abstractNumId="4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41"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09C50CC9"/>
    <w:multiLevelType w:val="hybridMultilevel"/>
    <w:tmpl w:val="0CBCD8A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0E0A5ABC"/>
    <w:multiLevelType w:val="hybridMultilevel"/>
    <w:tmpl w:val="3CFE6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9046C8">
      <w:start w:val="2"/>
      <w:numFmt w:val="bullet"/>
      <w:lvlText w:val="-"/>
      <w:lvlJc w:val="left"/>
      <w:pPr>
        <w:ind w:left="2160" w:hanging="360"/>
      </w:pPr>
      <w:rPr>
        <w:rFonts w:ascii="Corbel Light" w:eastAsia="Calibri" w:hAnsi="Corbel Light" w:cs="Times-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E841EAA"/>
    <w:multiLevelType w:val="hybridMultilevel"/>
    <w:tmpl w:val="27E498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12BC5AD2"/>
    <w:multiLevelType w:val="hybridMultilevel"/>
    <w:tmpl w:val="C7884FD8"/>
    <w:lvl w:ilvl="0" w:tplc="CF9046C8">
      <w:start w:val="2"/>
      <w:numFmt w:val="bullet"/>
      <w:lvlText w:val="-"/>
      <w:lvlJc w:val="left"/>
      <w:pPr>
        <w:ind w:left="720" w:hanging="360"/>
      </w:pPr>
      <w:rPr>
        <w:rFonts w:ascii="Corbel Light" w:eastAsia="Calibri" w:hAnsi="Corbel Light"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3334372"/>
    <w:multiLevelType w:val="hybridMultilevel"/>
    <w:tmpl w:val="08201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0"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2"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A2403FB"/>
    <w:multiLevelType w:val="hybridMultilevel"/>
    <w:tmpl w:val="CF7C5B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1B7E729E"/>
    <w:multiLevelType w:val="hybridMultilevel"/>
    <w:tmpl w:val="B8E4A18E"/>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1C186DC5"/>
    <w:multiLevelType w:val="hybridMultilevel"/>
    <w:tmpl w:val="8CD0AD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2C772CB"/>
    <w:multiLevelType w:val="hybridMultilevel"/>
    <w:tmpl w:val="3DD8D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FC272D9"/>
    <w:multiLevelType w:val="hybridMultilevel"/>
    <w:tmpl w:val="B87CDD96"/>
    <w:lvl w:ilvl="0" w:tplc="A72A89B8">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65F19EA"/>
    <w:multiLevelType w:val="hybridMultilevel"/>
    <w:tmpl w:val="A3825D9E"/>
    <w:lvl w:ilvl="0" w:tplc="CF9046C8">
      <w:start w:val="2"/>
      <w:numFmt w:val="bullet"/>
      <w:lvlText w:val="-"/>
      <w:lvlJc w:val="left"/>
      <w:pPr>
        <w:ind w:left="720" w:hanging="360"/>
      </w:pPr>
      <w:rPr>
        <w:rFonts w:ascii="Corbel Light" w:eastAsia="Calibri" w:hAnsi="Corbel Light"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9" w15:restartNumberingAfterBreak="0">
    <w:nsid w:val="3C1B0C0C"/>
    <w:multiLevelType w:val="hybridMultilevel"/>
    <w:tmpl w:val="CF7C5B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71"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ADC0CB3"/>
    <w:multiLevelType w:val="hybridMultilevel"/>
    <w:tmpl w:val="CF7C5B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C9B2876"/>
    <w:multiLevelType w:val="hybridMultilevel"/>
    <w:tmpl w:val="F274D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12D75F9"/>
    <w:multiLevelType w:val="hybridMultilevel"/>
    <w:tmpl w:val="40161084"/>
    <w:lvl w:ilvl="0" w:tplc="CF9046C8">
      <w:start w:val="2"/>
      <w:numFmt w:val="bullet"/>
      <w:lvlText w:val="-"/>
      <w:lvlJc w:val="left"/>
      <w:pPr>
        <w:ind w:left="720" w:hanging="360"/>
      </w:pPr>
      <w:rPr>
        <w:rFonts w:ascii="Corbel Light" w:eastAsia="Calibri" w:hAnsi="Corbel Light"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3731705"/>
    <w:multiLevelType w:val="hybridMultilevel"/>
    <w:tmpl w:val="7F28800E"/>
    <w:lvl w:ilvl="0" w:tplc="CF9046C8">
      <w:start w:val="2"/>
      <w:numFmt w:val="bullet"/>
      <w:lvlText w:val="-"/>
      <w:lvlJc w:val="left"/>
      <w:pPr>
        <w:ind w:left="720" w:hanging="360"/>
      </w:pPr>
      <w:rPr>
        <w:rFonts w:ascii="Corbel Light" w:eastAsia="Calibri" w:hAnsi="Corbel Light"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4C70EAF"/>
    <w:multiLevelType w:val="hybridMultilevel"/>
    <w:tmpl w:val="6720ABC6"/>
    <w:lvl w:ilvl="0" w:tplc="6442B8C0">
      <w:start w:val="3"/>
      <w:numFmt w:val="bullet"/>
      <w:lvlText w:val="-"/>
      <w:lvlJc w:val="left"/>
      <w:pPr>
        <w:ind w:left="720" w:hanging="360"/>
      </w:pPr>
      <w:rPr>
        <w:rFonts w:ascii="Corbel Light" w:eastAsia="Times New Roman" w:hAnsi="Corbel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85"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86" w15:restartNumberingAfterBreak="0">
    <w:nsid w:val="681A0DD7"/>
    <w:multiLevelType w:val="hybridMultilevel"/>
    <w:tmpl w:val="515EEC14"/>
    <w:lvl w:ilvl="0" w:tplc="CF9046C8">
      <w:start w:val="2"/>
      <w:numFmt w:val="bullet"/>
      <w:lvlText w:val="-"/>
      <w:lvlJc w:val="left"/>
      <w:pPr>
        <w:ind w:left="720" w:hanging="360"/>
      </w:pPr>
      <w:rPr>
        <w:rFonts w:ascii="Corbel Light" w:eastAsia="Calibri" w:hAnsi="Corbel Light"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46F16C2"/>
    <w:multiLevelType w:val="hybridMultilevel"/>
    <w:tmpl w:val="8CD0AD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04587847">
    <w:abstractNumId w:val="85"/>
  </w:num>
  <w:num w:numId="2" w16cid:durableId="1246694385">
    <w:abstractNumId w:val="92"/>
  </w:num>
  <w:num w:numId="3" w16cid:durableId="1235554405">
    <w:abstractNumId w:val="52"/>
  </w:num>
  <w:num w:numId="4" w16cid:durableId="1571623131">
    <w:abstractNumId w:val="44"/>
  </w:num>
  <w:num w:numId="5" w16cid:durableId="100420664">
    <w:abstractNumId w:val="72"/>
  </w:num>
  <w:num w:numId="6" w16cid:durableId="2035156811">
    <w:abstractNumId w:val="90"/>
  </w:num>
  <w:num w:numId="7" w16cid:durableId="1546218027">
    <w:abstractNumId w:val="46"/>
  </w:num>
  <w:num w:numId="8" w16cid:durableId="300548355">
    <w:abstractNumId w:val="65"/>
  </w:num>
  <w:num w:numId="9" w16cid:durableId="1080759609">
    <w:abstractNumId w:val="84"/>
  </w:num>
  <w:num w:numId="10" w16cid:durableId="1143237606">
    <w:abstractNumId w:val="40"/>
  </w:num>
  <w:num w:numId="11" w16cid:durableId="1920211577">
    <w:abstractNumId w:val="93"/>
  </w:num>
  <w:num w:numId="12" w16cid:durableId="1881867024">
    <w:abstractNumId w:val="59"/>
  </w:num>
  <w:num w:numId="13" w16cid:durableId="639768060">
    <w:abstractNumId w:val="87"/>
  </w:num>
  <w:num w:numId="14" w16cid:durableId="840848921">
    <w:abstractNumId w:val="76"/>
  </w:num>
  <w:num w:numId="15" w16cid:durableId="640697217">
    <w:abstractNumId w:val="42"/>
  </w:num>
  <w:num w:numId="16" w16cid:durableId="1492140002">
    <w:abstractNumId w:val="88"/>
  </w:num>
  <w:num w:numId="17" w16cid:durableId="1098142374">
    <w:abstractNumId w:val="91"/>
  </w:num>
  <w:num w:numId="18" w16cid:durableId="189297778">
    <w:abstractNumId w:val="86"/>
  </w:num>
  <w:num w:numId="19" w16cid:durableId="1710762236">
    <w:abstractNumId w:val="74"/>
  </w:num>
  <w:num w:numId="20" w16cid:durableId="2047677875">
    <w:abstractNumId w:val="48"/>
  </w:num>
  <w:num w:numId="21" w16cid:durableId="152572803">
    <w:abstractNumId w:val="73"/>
  </w:num>
  <w:num w:numId="22" w16cid:durableId="802581062">
    <w:abstractNumId w:val="70"/>
  </w:num>
  <w:num w:numId="23" w16cid:durableId="262493722">
    <w:abstractNumId w:val="81"/>
  </w:num>
  <w:num w:numId="24" w16cid:durableId="197552388">
    <w:abstractNumId w:val="57"/>
  </w:num>
  <w:num w:numId="25" w16cid:durableId="1482037099">
    <w:abstractNumId w:val="89"/>
  </w:num>
  <w:num w:numId="26" w16cid:durableId="1916553841">
    <w:abstractNumId w:val="62"/>
  </w:num>
  <w:num w:numId="27" w16cid:durableId="1143766567">
    <w:abstractNumId w:val="67"/>
  </w:num>
  <w:num w:numId="28" w16cid:durableId="1473595124">
    <w:abstractNumId w:val="60"/>
  </w:num>
  <w:num w:numId="29" w16cid:durableId="1934783002">
    <w:abstractNumId w:val="56"/>
  </w:num>
  <w:num w:numId="30" w16cid:durableId="1960798752">
    <w:abstractNumId w:val="61"/>
  </w:num>
  <w:num w:numId="31" w16cid:durableId="317806419">
    <w:abstractNumId w:val="83"/>
  </w:num>
  <w:num w:numId="32" w16cid:durableId="1369718569">
    <w:abstractNumId w:val="51"/>
  </w:num>
  <w:num w:numId="33" w16cid:durableId="543833962">
    <w:abstractNumId w:val="68"/>
  </w:num>
  <w:num w:numId="34" w16cid:durableId="107552306">
    <w:abstractNumId w:val="49"/>
  </w:num>
  <w:num w:numId="35" w16cid:durableId="6448591">
    <w:abstractNumId w:val="50"/>
  </w:num>
  <w:num w:numId="36" w16cid:durableId="1378159289">
    <w:abstractNumId w:val="82"/>
  </w:num>
  <w:num w:numId="37" w16cid:durableId="1724017399">
    <w:abstractNumId w:val="71"/>
  </w:num>
  <w:num w:numId="38" w16cid:durableId="2103990875">
    <w:abstractNumId w:val="0"/>
  </w:num>
  <w:num w:numId="39" w16cid:durableId="1416318368">
    <w:abstractNumId w:val="64"/>
  </w:num>
  <w:num w:numId="40" w16cid:durableId="1588733727">
    <w:abstractNumId w:val="75"/>
  </w:num>
  <w:num w:numId="41" w16cid:durableId="1885630092">
    <w:abstractNumId w:val="41"/>
  </w:num>
  <w:num w:numId="42" w16cid:durableId="1721707525">
    <w:abstractNumId w:val="66"/>
  </w:num>
  <w:num w:numId="43" w16cid:durableId="418647006">
    <w:abstractNumId w:val="94"/>
  </w:num>
  <w:num w:numId="44" w16cid:durableId="1931235147">
    <w:abstractNumId w:val="43"/>
  </w:num>
  <w:num w:numId="45" w16cid:durableId="301471282">
    <w:abstractNumId w:val="55"/>
  </w:num>
  <w:num w:numId="46" w16cid:durableId="881290806">
    <w:abstractNumId w:val="54"/>
  </w:num>
  <w:num w:numId="47" w16cid:durableId="835150796">
    <w:abstractNumId w:val="63"/>
  </w:num>
  <w:num w:numId="48" w16cid:durableId="1154680818">
    <w:abstractNumId w:val="45"/>
  </w:num>
  <w:num w:numId="49" w16cid:durableId="553859521">
    <w:abstractNumId w:val="79"/>
  </w:num>
  <w:num w:numId="50" w16cid:durableId="1275744142">
    <w:abstractNumId w:val="12"/>
  </w:num>
  <w:num w:numId="51" w16cid:durableId="842596590">
    <w:abstractNumId w:val="80"/>
  </w:num>
  <w:num w:numId="52" w16cid:durableId="22874849">
    <w:abstractNumId w:val="39"/>
  </w:num>
  <w:num w:numId="53" w16cid:durableId="2027323226">
    <w:abstractNumId w:val="38"/>
  </w:num>
  <w:num w:numId="54" w16cid:durableId="1961765189">
    <w:abstractNumId w:val="37"/>
  </w:num>
  <w:num w:numId="55" w16cid:durableId="1972712730">
    <w:abstractNumId w:val="36"/>
  </w:num>
  <w:num w:numId="56" w16cid:durableId="1886793762">
    <w:abstractNumId w:val="35"/>
  </w:num>
  <w:num w:numId="57" w16cid:durableId="1258054121">
    <w:abstractNumId w:val="34"/>
  </w:num>
  <w:num w:numId="58" w16cid:durableId="3435760">
    <w:abstractNumId w:val="33"/>
  </w:num>
  <w:num w:numId="59" w16cid:durableId="147088889">
    <w:abstractNumId w:val="32"/>
  </w:num>
  <w:num w:numId="60" w16cid:durableId="1388335644">
    <w:abstractNumId w:val="31"/>
  </w:num>
  <w:num w:numId="61" w16cid:durableId="1225070279">
    <w:abstractNumId w:val="30"/>
  </w:num>
  <w:num w:numId="62" w16cid:durableId="2141343017">
    <w:abstractNumId w:val="29"/>
  </w:num>
  <w:num w:numId="63" w16cid:durableId="1384717512">
    <w:abstractNumId w:val="28"/>
  </w:num>
  <w:num w:numId="64" w16cid:durableId="1847281714">
    <w:abstractNumId w:val="27"/>
  </w:num>
  <w:num w:numId="65" w16cid:durableId="1602953185">
    <w:abstractNumId w:val="26"/>
  </w:num>
  <w:num w:numId="66" w16cid:durableId="974070621">
    <w:abstractNumId w:val="25"/>
  </w:num>
  <w:num w:numId="67" w16cid:durableId="1766000675">
    <w:abstractNumId w:val="24"/>
  </w:num>
  <w:num w:numId="68" w16cid:durableId="1659383941">
    <w:abstractNumId w:val="23"/>
  </w:num>
  <w:num w:numId="69" w16cid:durableId="555166357">
    <w:abstractNumId w:val="22"/>
  </w:num>
  <w:num w:numId="70" w16cid:durableId="1158962666">
    <w:abstractNumId w:val="21"/>
  </w:num>
  <w:num w:numId="71" w16cid:durableId="373891964">
    <w:abstractNumId w:val="20"/>
  </w:num>
  <w:num w:numId="72" w16cid:durableId="2135558784">
    <w:abstractNumId w:val="19"/>
  </w:num>
  <w:num w:numId="73" w16cid:durableId="2038502976">
    <w:abstractNumId w:val="18"/>
  </w:num>
  <w:num w:numId="74" w16cid:durableId="1542591118">
    <w:abstractNumId w:val="17"/>
  </w:num>
  <w:num w:numId="75" w16cid:durableId="267782196">
    <w:abstractNumId w:val="16"/>
  </w:num>
  <w:num w:numId="76" w16cid:durableId="1559972029">
    <w:abstractNumId w:val="15"/>
  </w:num>
  <w:num w:numId="77" w16cid:durableId="935988344">
    <w:abstractNumId w:val="14"/>
  </w:num>
  <w:num w:numId="78" w16cid:durableId="145052465">
    <w:abstractNumId w:val="13"/>
  </w:num>
  <w:num w:numId="79" w16cid:durableId="1106925651">
    <w:abstractNumId w:val="11"/>
  </w:num>
  <w:num w:numId="80" w16cid:durableId="681132603">
    <w:abstractNumId w:val="10"/>
  </w:num>
  <w:num w:numId="81" w16cid:durableId="430785267">
    <w:abstractNumId w:val="9"/>
  </w:num>
  <w:num w:numId="82" w16cid:durableId="864631755">
    <w:abstractNumId w:val="8"/>
  </w:num>
  <w:num w:numId="83" w16cid:durableId="553935110">
    <w:abstractNumId w:val="7"/>
  </w:num>
  <w:num w:numId="84" w16cid:durableId="1727877902">
    <w:abstractNumId w:val="6"/>
  </w:num>
  <w:num w:numId="85" w16cid:durableId="310865428">
    <w:abstractNumId w:val="5"/>
  </w:num>
  <w:num w:numId="86" w16cid:durableId="833647868">
    <w:abstractNumId w:val="4"/>
  </w:num>
  <w:num w:numId="87" w16cid:durableId="1112282545">
    <w:abstractNumId w:val="3"/>
  </w:num>
  <w:num w:numId="88" w16cid:durableId="1676953906">
    <w:abstractNumId w:val="2"/>
  </w:num>
  <w:num w:numId="89" w16cid:durableId="1146434240">
    <w:abstractNumId w:val="1"/>
  </w:num>
  <w:num w:numId="90" w16cid:durableId="760637594">
    <w:abstractNumId w:val="58"/>
  </w:num>
  <w:num w:numId="91" w16cid:durableId="1988432104">
    <w:abstractNumId w:val="78"/>
  </w:num>
  <w:num w:numId="92" w16cid:durableId="827138316">
    <w:abstractNumId w:val="47"/>
  </w:num>
  <w:num w:numId="93" w16cid:durableId="2053730522">
    <w:abstractNumId w:val="53"/>
  </w:num>
  <w:num w:numId="94" w16cid:durableId="1939023083">
    <w:abstractNumId w:val="77"/>
  </w:num>
  <w:num w:numId="95" w16cid:durableId="1488329181">
    <w:abstractNumId w:val="6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33B4"/>
    <w:rsid w:val="0002412F"/>
    <w:rsid w:val="0002443F"/>
    <w:rsid w:val="00024B68"/>
    <w:rsid w:val="00024E32"/>
    <w:rsid w:val="00031FAB"/>
    <w:rsid w:val="000342FD"/>
    <w:rsid w:val="000353C8"/>
    <w:rsid w:val="0003611B"/>
    <w:rsid w:val="00037064"/>
    <w:rsid w:val="0004013F"/>
    <w:rsid w:val="0004377D"/>
    <w:rsid w:val="00043EC9"/>
    <w:rsid w:val="00045B22"/>
    <w:rsid w:val="00046CA0"/>
    <w:rsid w:val="00047DCE"/>
    <w:rsid w:val="000518C1"/>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270A"/>
    <w:rsid w:val="00084247"/>
    <w:rsid w:val="00084976"/>
    <w:rsid w:val="0008719F"/>
    <w:rsid w:val="000903BA"/>
    <w:rsid w:val="00091224"/>
    <w:rsid w:val="00094BEB"/>
    <w:rsid w:val="000A1C24"/>
    <w:rsid w:val="000A1FFC"/>
    <w:rsid w:val="000A4157"/>
    <w:rsid w:val="000A4540"/>
    <w:rsid w:val="000A5986"/>
    <w:rsid w:val="000A65D7"/>
    <w:rsid w:val="000A70E4"/>
    <w:rsid w:val="000B22EE"/>
    <w:rsid w:val="000B32FB"/>
    <w:rsid w:val="000B354E"/>
    <w:rsid w:val="000B3A34"/>
    <w:rsid w:val="000B4135"/>
    <w:rsid w:val="000B6B8E"/>
    <w:rsid w:val="000C21C1"/>
    <w:rsid w:val="000C24EC"/>
    <w:rsid w:val="000C3583"/>
    <w:rsid w:val="000C4793"/>
    <w:rsid w:val="000C575F"/>
    <w:rsid w:val="000D00BF"/>
    <w:rsid w:val="000D060F"/>
    <w:rsid w:val="000D2F22"/>
    <w:rsid w:val="000D4743"/>
    <w:rsid w:val="000D4FCC"/>
    <w:rsid w:val="000D51D8"/>
    <w:rsid w:val="000D55C8"/>
    <w:rsid w:val="000D7635"/>
    <w:rsid w:val="000D770B"/>
    <w:rsid w:val="000E00E5"/>
    <w:rsid w:val="000E1369"/>
    <w:rsid w:val="000E327D"/>
    <w:rsid w:val="000E3C3F"/>
    <w:rsid w:val="000E52EF"/>
    <w:rsid w:val="000E5EFB"/>
    <w:rsid w:val="000E6FC8"/>
    <w:rsid w:val="000E719E"/>
    <w:rsid w:val="000E72EA"/>
    <w:rsid w:val="000F247C"/>
    <w:rsid w:val="000F5082"/>
    <w:rsid w:val="000F532A"/>
    <w:rsid w:val="000F77B2"/>
    <w:rsid w:val="001023A6"/>
    <w:rsid w:val="00105EEE"/>
    <w:rsid w:val="0010654A"/>
    <w:rsid w:val="0010657E"/>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5CC7"/>
    <w:rsid w:val="001461F4"/>
    <w:rsid w:val="0014666F"/>
    <w:rsid w:val="0014722D"/>
    <w:rsid w:val="00151713"/>
    <w:rsid w:val="00152973"/>
    <w:rsid w:val="001531BA"/>
    <w:rsid w:val="0015399B"/>
    <w:rsid w:val="00154674"/>
    <w:rsid w:val="00155487"/>
    <w:rsid w:val="00160024"/>
    <w:rsid w:val="00160ED0"/>
    <w:rsid w:val="00161796"/>
    <w:rsid w:val="00161864"/>
    <w:rsid w:val="001639C0"/>
    <w:rsid w:val="001644CE"/>
    <w:rsid w:val="00164DE2"/>
    <w:rsid w:val="00165445"/>
    <w:rsid w:val="00166F2A"/>
    <w:rsid w:val="001705AB"/>
    <w:rsid w:val="001724D5"/>
    <w:rsid w:val="001738DE"/>
    <w:rsid w:val="00173C59"/>
    <w:rsid w:val="00174303"/>
    <w:rsid w:val="0017565B"/>
    <w:rsid w:val="00176DFF"/>
    <w:rsid w:val="00182642"/>
    <w:rsid w:val="00182932"/>
    <w:rsid w:val="0018591E"/>
    <w:rsid w:val="0018646F"/>
    <w:rsid w:val="00187C73"/>
    <w:rsid w:val="00190C01"/>
    <w:rsid w:val="00192370"/>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2A06"/>
    <w:rsid w:val="001D55ED"/>
    <w:rsid w:val="001D5A51"/>
    <w:rsid w:val="001D6722"/>
    <w:rsid w:val="001D688A"/>
    <w:rsid w:val="001D6B8A"/>
    <w:rsid w:val="001D6BDD"/>
    <w:rsid w:val="001D7857"/>
    <w:rsid w:val="001D7CF1"/>
    <w:rsid w:val="001E1AAC"/>
    <w:rsid w:val="001E573B"/>
    <w:rsid w:val="001E58B6"/>
    <w:rsid w:val="001E59D7"/>
    <w:rsid w:val="001E69B6"/>
    <w:rsid w:val="001E7ECE"/>
    <w:rsid w:val="001F1170"/>
    <w:rsid w:val="001F14CA"/>
    <w:rsid w:val="001F3905"/>
    <w:rsid w:val="001F3E2D"/>
    <w:rsid w:val="001F437D"/>
    <w:rsid w:val="001F520E"/>
    <w:rsid w:val="001F65AB"/>
    <w:rsid w:val="001F69AB"/>
    <w:rsid w:val="0020046D"/>
    <w:rsid w:val="0020089E"/>
    <w:rsid w:val="00201F02"/>
    <w:rsid w:val="00204050"/>
    <w:rsid w:val="00205EDA"/>
    <w:rsid w:val="0021008A"/>
    <w:rsid w:val="00210BF5"/>
    <w:rsid w:val="00214505"/>
    <w:rsid w:val="00214FAF"/>
    <w:rsid w:val="002154DB"/>
    <w:rsid w:val="00216F45"/>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93F"/>
    <w:rsid w:val="00234B8E"/>
    <w:rsid w:val="0024240C"/>
    <w:rsid w:val="0025525B"/>
    <w:rsid w:val="00256C6E"/>
    <w:rsid w:val="0026460E"/>
    <w:rsid w:val="0026511F"/>
    <w:rsid w:val="00265882"/>
    <w:rsid w:val="0026620F"/>
    <w:rsid w:val="002665A0"/>
    <w:rsid w:val="00267026"/>
    <w:rsid w:val="00274DAF"/>
    <w:rsid w:val="00276A81"/>
    <w:rsid w:val="00277A1F"/>
    <w:rsid w:val="0028044C"/>
    <w:rsid w:val="00281392"/>
    <w:rsid w:val="002814E5"/>
    <w:rsid w:val="00282081"/>
    <w:rsid w:val="00282A46"/>
    <w:rsid w:val="00284E84"/>
    <w:rsid w:val="00286FD9"/>
    <w:rsid w:val="00290392"/>
    <w:rsid w:val="00290CC2"/>
    <w:rsid w:val="0029115E"/>
    <w:rsid w:val="002934C2"/>
    <w:rsid w:val="00293711"/>
    <w:rsid w:val="0029633D"/>
    <w:rsid w:val="0029711D"/>
    <w:rsid w:val="002A2699"/>
    <w:rsid w:val="002A352C"/>
    <w:rsid w:val="002A5180"/>
    <w:rsid w:val="002A535D"/>
    <w:rsid w:val="002A5C8D"/>
    <w:rsid w:val="002A731F"/>
    <w:rsid w:val="002A795D"/>
    <w:rsid w:val="002B018D"/>
    <w:rsid w:val="002B10C8"/>
    <w:rsid w:val="002B1409"/>
    <w:rsid w:val="002B33FA"/>
    <w:rsid w:val="002B3A85"/>
    <w:rsid w:val="002B3E13"/>
    <w:rsid w:val="002B3FF7"/>
    <w:rsid w:val="002B6871"/>
    <w:rsid w:val="002B69E5"/>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6B8"/>
    <w:rsid w:val="002D77E8"/>
    <w:rsid w:val="002D7D68"/>
    <w:rsid w:val="002E4B54"/>
    <w:rsid w:val="002E561E"/>
    <w:rsid w:val="002E5B43"/>
    <w:rsid w:val="002E7880"/>
    <w:rsid w:val="002F0321"/>
    <w:rsid w:val="002F207D"/>
    <w:rsid w:val="002F3875"/>
    <w:rsid w:val="002F54D6"/>
    <w:rsid w:val="002F7C4C"/>
    <w:rsid w:val="0030093D"/>
    <w:rsid w:val="00301947"/>
    <w:rsid w:val="00302B50"/>
    <w:rsid w:val="0030355D"/>
    <w:rsid w:val="0030676A"/>
    <w:rsid w:val="003069EB"/>
    <w:rsid w:val="00307095"/>
    <w:rsid w:val="0031011C"/>
    <w:rsid w:val="00310738"/>
    <w:rsid w:val="00310789"/>
    <w:rsid w:val="0031157B"/>
    <w:rsid w:val="00313BE9"/>
    <w:rsid w:val="00314D40"/>
    <w:rsid w:val="00316CCB"/>
    <w:rsid w:val="0031739D"/>
    <w:rsid w:val="003176E3"/>
    <w:rsid w:val="0032002A"/>
    <w:rsid w:val="00320753"/>
    <w:rsid w:val="00320837"/>
    <w:rsid w:val="00320C94"/>
    <w:rsid w:val="00321580"/>
    <w:rsid w:val="00322980"/>
    <w:rsid w:val="00323814"/>
    <w:rsid w:val="00323B33"/>
    <w:rsid w:val="0032570E"/>
    <w:rsid w:val="003259AF"/>
    <w:rsid w:val="00325D82"/>
    <w:rsid w:val="003267EC"/>
    <w:rsid w:val="00326CEF"/>
    <w:rsid w:val="003308BB"/>
    <w:rsid w:val="00332323"/>
    <w:rsid w:val="00332CC8"/>
    <w:rsid w:val="00334D8D"/>
    <w:rsid w:val="00336228"/>
    <w:rsid w:val="00337B6C"/>
    <w:rsid w:val="0034132C"/>
    <w:rsid w:val="00342664"/>
    <w:rsid w:val="00342745"/>
    <w:rsid w:val="0034282A"/>
    <w:rsid w:val="00342879"/>
    <w:rsid w:val="00343579"/>
    <w:rsid w:val="00343804"/>
    <w:rsid w:val="003447B8"/>
    <w:rsid w:val="00344893"/>
    <w:rsid w:val="00346100"/>
    <w:rsid w:val="0034688F"/>
    <w:rsid w:val="00346D7E"/>
    <w:rsid w:val="00347601"/>
    <w:rsid w:val="00351D84"/>
    <w:rsid w:val="0035279F"/>
    <w:rsid w:val="003530CC"/>
    <w:rsid w:val="00353FA9"/>
    <w:rsid w:val="0035422A"/>
    <w:rsid w:val="003561A7"/>
    <w:rsid w:val="003568DC"/>
    <w:rsid w:val="00357376"/>
    <w:rsid w:val="0035773A"/>
    <w:rsid w:val="0036158D"/>
    <w:rsid w:val="00361BCE"/>
    <w:rsid w:val="00362FAE"/>
    <w:rsid w:val="00362FCB"/>
    <w:rsid w:val="0036313B"/>
    <w:rsid w:val="00363F32"/>
    <w:rsid w:val="00364D1D"/>
    <w:rsid w:val="00366981"/>
    <w:rsid w:val="00371AE0"/>
    <w:rsid w:val="00372A02"/>
    <w:rsid w:val="003732FE"/>
    <w:rsid w:val="003740A5"/>
    <w:rsid w:val="0037613B"/>
    <w:rsid w:val="00376190"/>
    <w:rsid w:val="003777B7"/>
    <w:rsid w:val="00383EE8"/>
    <w:rsid w:val="003840DD"/>
    <w:rsid w:val="00384155"/>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6FF"/>
    <w:rsid w:val="003B2A85"/>
    <w:rsid w:val="003B2C5D"/>
    <w:rsid w:val="003B5502"/>
    <w:rsid w:val="003B7400"/>
    <w:rsid w:val="003C03C6"/>
    <w:rsid w:val="003C2759"/>
    <w:rsid w:val="003C6D15"/>
    <w:rsid w:val="003C722B"/>
    <w:rsid w:val="003D3360"/>
    <w:rsid w:val="003D4DB8"/>
    <w:rsid w:val="003D5B3F"/>
    <w:rsid w:val="003D659B"/>
    <w:rsid w:val="003E05AD"/>
    <w:rsid w:val="003E0DBA"/>
    <w:rsid w:val="003E25A3"/>
    <w:rsid w:val="003E5BB5"/>
    <w:rsid w:val="003E63D9"/>
    <w:rsid w:val="003E6FB8"/>
    <w:rsid w:val="003F0C8A"/>
    <w:rsid w:val="003F1547"/>
    <w:rsid w:val="003F5C95"/>
    <w:rsid w:val="003F6713"/>
    <w:rsid w:val="003F70F1"/>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18BB"/>
    <w:rsid w:val="004322D1"/>
    <w:rsid w:val="00433047"/>
    <w:rsid w:val="00433DB8"/>
    <w:rsid w:val="00435779"/>
    <w:rsid w:val="00435E5D"/>
    <w:rsid w:val="00436F64"/>
    <w:rsid w:val="00437489"/>
    <w:rsid w:val="00437F67"/>
    <w:rsid w:val="00440444"/>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5E6"/>
    <w:rsid w:val="004B367E"/>
    <w:rsid w:val="004B3688"/>
    <w:rsid w:val="004B6C5A"/>
    <w:rsid w:val="004C0EE3"/>
    <w:rsid w:val="004C1EBB"/>
    <w:rsid w:val="004C24C5"/>
    <w:rsid w:val="004C5D28"/>
    <w:rsid w:val="004C5DA6"/>
    <w:rsid w:val="004C6589"/>
    <w:rsid w:val="004C6B3A"/>
    <w:rsid w:val="004C7FFD"/>
    <w:rsid w:val="004D1A94"/>
    <w:rsid w:val="004D1B95"/>
    <w:rsid w:val="004D462E"/>
    <w:rsid w:val="004E004B"/>
    <w:rsid w:val="004E0826"/>
    <w:rsid w:val="004E244F"/>
    <w:rsid w:val="004E4A26"/>
    <w:rsid w:val="004E4C9D"/>
    <w:rsid w:val="004E4D1F"/>
    <w:rsid w:val="004E6C87"/>
    <w:rsid w:val="004F012B"/>
    <w:rsid w:val="004F16D2"/>
    <w:rsid w:val="004F2D90"/>
    <w:rsid w:val="004F2FA2"/>
    <w:rsid w:val="004F3437"/>
    <w:rsid w:val="004F3581"/>
    <w:rsid w:val="004F4A9F"/>
    <w:rsid w:val="004F4B5F"/>
    <w:rsid w:val="004F559F"/>
    <w:rsid w:val="004F5741"/>
    <w:rsid w:val="004F5D35"/>
    <w:rsid w:val="004F6CF4"/>
    <w:rsid w:val="004F6D07"/>
    <w:rsid w:val="00502802"/>
    <w:rsid w:val="005069DE"/>
    <w:rsid w:val="00506A3F"/>
    <w:rsid w:val="00506A84"/>
    <w:rsid w:val="00507047"/>
    <w:rsid w:val="00507C06"/>
    <w:rsid w:val="00507FB6"/>
    <w:rsid w:val="00511DCB"/>
    <w:rsid w:val="00513857"/>
    <w:rsid w:val="0051431D"/>
    <w:rsid w:val="005151A7"/>
    <w:rsid w:val="00515719"/>
    <w:rsid w:val="00516161"/>
    <w:rsid w:val="00517B33"/>
    <w:rsid w:val="0052083D"/>
    <w:rsid w:val="00521243"/>
    <w:rsid w:val="00521DBA"/>
    <w:rsid w:val="00522323"/>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1438"/>
    <w:rsid w:val="0054215F"/>
    <w:rsid w:val="005425B2"/>
    <w:rsid w:val="0054337E"/>
    <w:rsid w:val="00544274"/>
    <w:rsid w:val="00546291"/>
    <w:rsid w:val="00547084"/>
    <w:rsid w:val="005477BC"/>
    <w:rsid w:val="00547E07"/>
    <w:rsid w:val="0055023B"/>
    <w:rsid w:val="005506D4"/>
    <w:rsid w:val="00552556"/>
    <w:rsid w:val="00552714"/>
    <w:rsid w:val="00552732"/>
    <w:rsid w:val="00557523"/>
    <w:rsid w:val="0055793A"/>
    <w:rsid w:val="00557E71"/>
    <w:rsid w:val="0056488A"/>
    <w:rsid w:val="005675BE"/>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1315"/>
    <w:rsid w:val="00582A66"/>
    <w:rsid w:val="00590118"/>
    <w:rsid w:val="005941A6"/>
    <w:rsid w:val="005946A0"/>
    <w:rsid w:val="00597B58"/>
    <w:rsid w:val="005A0381"/>
    <w:rsid w:val="005A0664"/>
    <w:rsid w:val="005A215B"/>
    <w:rsid w:val="005A3AD4"/>
    <w:rsid w:val="005A6121"/>
    <w:rsid w:val="005A6419"/>
    <w:rsid w:val="005A7E96"/>
    <w:rsid w:val="005B0F21"/>
    <w:rsid w:val="005B3F8C"/>
    <w:rsid w:val="005B5C67"/>
    <w:rsid w:val="005C168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489"/>
    <w:rsid w:val="005F6B6F"/>
    <w:rsid w:val="005F6D9E"/>
    <w:rsid w:val="006060F1"/>
    <w:rsid w:val="0060708E"/>
    <w:rsid w:val="00613A2E"/>
    <w:rsid w:val="00616F40"/>
    <w:rsid w:val="00617670"/>
    <w:rsid w:val="006235D6"/>
    <w:rsid w:val="0062633C"/>
    <w:rsid w:val="006271B7"/>
    <w:rsid w:val="00632026"/>
    <w:rsid w:val="00632038"/>
    <w:rsid w:val="00633613"/>
    <w:rsid w:val="00633689"/>
    <w:rsid w:val="006338E7"/>
    <w:rsid w:val="00636685"/>
    <w:rsid w:val="00637D1F"/>
    <w:rsid w:val="0064075D"/>
    <w:rsid w:val="00641EED"/>
    <w:rsid w:val="00643191"/>
    <w:rsid w:val="00643A43"/>
    <w:rsid w:val="006446F2"/>
    <w:rsid w:val="0064503B"/>
    <w:rsid w:val="006504F4"/>
    <w:rsid w:val="0065263E"/>
    <w:rsid w:val="00653797"/>
    <w:rsid w:val="00654F0F"/>
    <w:rsid w:val="00656881"/>
    <w:rsid w:val="00660E83"/>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4D0"/>
    <w:rsid w:val="006947D5"/>
    <w:rsid w:val="00694DB3"/>
    <w:rsid w:val="0069612C"/>
    <w:rsid w:val="006A004E"/>
    <w:rsid w:val="006A01A7"/>
    <w:rsid w:val="006A083F"/>
    <w:rsid w:val="006A4962"/>
    <w:rsid w:val="006A6375"/>
    <w:rsid w:val="006B178C"/>
    <w:rsid w:val="006B257E"/>
    <w:rsid w:val="006B2D36"/>
    <w:rsid w:val="006B5C19"/>
    <w:rsid w:val="006B627B"/>
    <w:rsid w:val="006B6AC4"/>
    <w:rsid w:val="006B756B"/>
    <w:rsid w:val="006C0B77"/>
    <w:rsid w:val="006C1971"/>
    <w:rsid w:val="006C34A2"/>
    <w:rsid w:val="006C5086"/>
    <w:rsid w:val="006C5C3D"/>
    <w:rsid w:val="006C6FE5"/>
    <w:rsid w:val="006C7884"/>
    <w:rsid w:val="006C7ACF"/>
    <w:rsid w:val="006C7BB3"/>
    <w:rsid w:val="006D1513"/>
    <w:rsid w:val="006D3092"/>
    <w:rsid w:val="006D442D"/>
    <w:rsid w:val="006E2A47"/>
    <w:rsid w:val="006E6572"/>
    <w:rsid w:val="006E65A5"/>
    <w:rsid w:val="006E694F"/>
    <w:rsid w:val="006E6D48"/>
    <w:rsid w:val="006E7BBD"/>
    <w:rsid w:val="006F1CB1"/>
    <w:rsid w:val="006F2DF1"/>
    <w:rsid w:val="006F3AB3"/>
    <w:rsid w:val="006F3C0B"/>
    <w:rsid w:val="006F4F70"/>
    <w:rsid w:val="006F54EC"/>
    <w:rsid w:val="006F635A"/>
    <w:rsid w:val="006F6743"/>
    <w:rsid w:val="006F7153"/>
    <w:rsid w:val="007001ED"/>
    <w:rsid w:val="00700FB7"/>
    <w:rsid w:val="007013F1"/>
    <w:rsid w:val="00703000"/>
    <w:rsid w:val="00703916"/>
    <w:rsid w:val="00703F92"/>
    <w:rsid w:val="00704C41"/>
    <w:rsid w:val="00705840"/>
    <w:rsid w:val="00705984"/>
    <w:rsid w:val="00705E72"/>
    <w:rsid w:val="007063F4"/>
    <w:rsid w:val="007068B5"/>
    <w:rsid w:val="00707AFF"/>
    <w:rsid w:val="007103B5"/>
    <w:rsid w:val="007116EC"/>
    <w:rsid w:val="00712262"/>
    <w:rsid w:val="00712F5B"/>
    <w:rsid w:val="00717AE7"/>
    <w:rsid w:val="0072005F"/>
    <w:rsid w:val="00723170"/>
    <w:rsid w:val="007260B4"/>
    <w:rsid w:val="007263CF"/>
    <w:rsid w:val="00726EE9"/>
    <w:rsid w:val="00727954"/>
    <w:rsid w:val="0073170F"/>
    <w:rsid w:val="0073331C"/>
    <w:rsid w:val="007337C4"/>
    <w:rsid w:val="00733A42"/>
    <w:rsid w:val="00734189"/>
    <w:rsid w:val="0073561C"/>
    <w:rsid w:val="007356AF"/>
    <w:rsid w:val="00736115"/>
    <w:rsid w:val="007374CF"/>
    <w:rsid w:val="007375DC"/>
    <w:rsid w:val="0074000B"/>
    <w:rsid w:val="007431C6"/>
    <w:rsid w:val="0074690C"/>
    <w:rsid w:val="007501EC"/>
    <w:rsid w:val="007505B0"/>
    <w:rsid w:val="00751037"/>
    <w:rsid w:val="0075185A"/>
    <w:rsid w:val="007529A4"/>
    <w:rsid w:val="007534D6"/>
    <w:rsid w:val="00753F10"/>
    <w:rsid w:val="0075693C"/>
    <w:rsid w:val="00756B75"/>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16C4"/>
    <w:rsid w:val="007A31F1"/>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D7A8A"/>
    <w:rsid w:val="007E0515"/>
    <w:rsid w:val="007E328E"/>
    <w:rsid w:val="007F2B61"/>
    <w:rsid w:val="007F3456"/>
    <w:rsid w:val="007F6965"/>
    <w:rsid w:val="007F6F33"/>
    <w:rsid w:val="007F7B55"/>
    <w:rsid w:val="008009B2"/>
    <w:rsid w:val="00802BE0"/>
    <w:rsid w:val="00802CA9"/>
    <w:rsid w:val="008032E8"/>
    <w:rsid w:val="00803468"/>
    <w:rsid w:val="008034CD"/>
    <w:rsid w:val="008037D2"/>
    <w:rsid w:val="00804160"/>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3280"/>
    <w:rsid w:val="00824B1E"/>
    <w:rsid w:val="00826D75"/>
    <w:rsid w:val="008316A9"/>
    <w:rsid w:val="00832C71"/>
    <w:rsid w:val="008334BE"/>
    <w:rsid w:val="00833512"/>
    <w:rsid w:val="00834CFA"/>
    <w:rsid w:val="008353F7"/>
    <w:rsid w:val="00836152"/>
    <w:rsid w:val="008375DF"/>
    <w:rsid w:val="00837CDB"/>
    <w:rsid w:val="008415F5"/>
    <w:rsid w:val="00847824"/>
    <w:rsid w:val="0085037F"/>
    <w:rsid w:val="008509F6"/>
    <w:rsid w:val="00851186"/>
    <w:rsid w:val="00851DBE"/>
    <w:rsid w:val="008536B3"/>
    <w:rsid w:val="00854FE9"/>
    <w:rsid w:val="008562C6"/>
    <w:rsid w:val="008562DB"/>
    <w:rsid w:val="00860A75"/>
    <w:rsid w:val="00860EB3"/>
    <w:rsid w:val="00863442"/>
    <w:rsid w:val="00863B8D"/>
    <w:rsid w:val="0086533C"/>
    <w:rsid w:val="008662D9"/>
    <w:rsid w:val="00866348"/>
    <w:rsid w:val="00866825"/>
    <w:rsid w:val="00867566"/>
    <w:rsid w:val="00872477"/>
    <w:rsid w:val="00873848"/>
    <w:rsid w:val="00873B00"/>
    <w:rsid w:val="00873DCD"/>
    <w:rsid w:val="00873F85"/>
    <w:rsid w:val="00874B04"/>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5A5"/>
    <w:rsid w:val="008A381C"/>
    <w:rsid w:val="008A479D"/>
    <w:rsid w:val="008A47ED"/>
    <w:rsid w:val="008B0AD7"/>
    <w:rsid w:val="008B17C9"/>
    <w:rsid w:val="008B3D09"/>
    <w:rsid w:val="008B3E85"/>
    <w:rsid w:val="008B4E07"/>
    <w:rsid w:val="008B7C24"/>
    <w:rsid w:val="008B7FD0"/>
    <w:rsid w:val="008C0621"/>
    <w:rsid w:val="008C30C5"/>
    <w:rsid w:val="008C3983"/>
    <w:rsid w:val="008C3FE2"/>
    <w:rsid w:val="008C4A9A"/>
    <w:rsid w:val="008C567B"/>
    <w:rsid w:val="008C5D32"/>
    <w:rsid w:val="008C6838"/>
    <w:rsid w:val="008C7EA9"/>
    <w:rsid w:val="008D0ED9"/>
    <w:rsid w:val="008D3B74"/>
    <w:rsid w:val="008D3FFA"/>
    <w:rsid w:val="008D40B4"/>
    <w:rsid w:val="008D46E0"/>
    <w:rsid w:val="008D4714"/>
    <w:rsid w:val="008D4BA7"/>
    <w:rsid w:val="008D5F47"/>
    <w:rsid w:val="008D73C0"/>
    <w:rsid w:val="008E1AF3"/>
    <w:rsid w:val="008E1F1D"/>
    <w:rsid w:val="008E318A"/>
    <w:rsid w:val="008E3DF7"/>
    <w:rsid w:val="008E4B1F"/>
    <w:rsid w:val="008E4EDC"/>
    <w:rsid w:val="008E5407"/>
    <w:rsid w:val="008E5B55"/>
    <w:rsid w:val="008E67C6"/>
    <w:rsid w:val="008E71F3"/>
    <w:rsid w:val="008E7293"/>
    <w:rsid w:val="008E7947"/>
    <w:rsid w:val="008E7A46"/>
    <w:rsid w:val="008E7DF7"/>
    <w:rsid w:val="008F1810"/>
    <w:rsid w:val="008F204C"/>
    <w:rsid w:val="008F22FA"/>
    <w:rsid w:val="008F34B4"/>
    <w:rsid w:val="008F44BF"/>
    <w:rsid w:val="009007AE"/>
    <w:rsid w:val="00901DEC"/>
    <w:rsid w:val="00902295"/>
    <w:rsid w:val="00903261"/>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4633"/>
    <w:rsid w:val="009258ED"/>
    <w:rsid w:val="00926AE3"/>
    <w:rsid w:val="00930A2E"/>
    <w:rsid w:val="00930BBB"/>
    <w:rsid w:val="00935A9A"/>
    <w:rsid w:val="00937D73"/>
    <w:rsid w:val="0094044D"/>
    <w:rsid w:val="0094156D"/>
    <w:rsid w:val="00941BD0"/>
    <w:rsid w:val="00941DE2"/>
    <w:rsid w:val="00943A06"/>
    <w:rsid w:val="00944F54"/>
    <w:rsid w:val="00945DC4"/>
    <w:rsid w:val="0095365E"/>
    <w:rsid w:val="009544D4"/>
    <w:rsid w:val="009564C9"/>
    <w:rsid w:val="00957E7F"/>
    <w:rsid w:val="00960FA2"/>
    <w:rsid w:val="00961019"/>
    <w:rsid w:val="00961344"/>
    <w:rsid w:val="0096248F"/>
    <w:rsid w:val="00963961"/>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27FD"/>
    <w:rsid w:val="009738BC"/>
    <w:rsid w:val="0097416D"/>
    <w:rsid w:val="009778E4"/>
    <w:rsid w:val="0098116F"/>
    <w:rsid w:val="00982E94"/>
    <w:rsid w:val="00983228"/>
    <w:rsid w:val="00983951"/>
    <w:rsid w:val="00983CFC"/>
    <w:rsid w:val="00984204"/>
    <w:rsid w:val="0098583E"/>
    <w:rsid w:val="00986126"/>
    <w:rsid w:val="00986587"/>
    <w:rsid w:val="00990F71"/>
    <w:rsid w:val="009913F9"/>
    <w:rsid w:val="009928AB"/>
    <w:rsid w:val="00992A58"/>
    <w:rsid w:val="00993E1F"/>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1B79"/>
    <w:rsid w:val="009B23F1"/>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2EA4"/>
    <w:rsid w:val="009D3D9C"/>
    <w:rsid w:val="009D47B2"/>
    <w:rsid w:val="009D4E74"/>
    <w:rsid w:val="009D50BA"/>
    <w:rsid w:val="009D5D68"/>
    <w:rsid w:val="009D6082"/>
    <w:rsid w:val="009D6338"/>
    <w:rsid w:val="009D72DC"/>
    <w:rsid w:val="009E4359"/>
    <w:rsid w:val="009E438D"/>
    <w:rsid w:val="009E4774"/>
    <w:rsid w:val="009E4883"/>
    <w:rsid w:val="009E60AA"/>
    <w:rsid w:val="009E725D"/>
    <w:rsid w:val="009F075F"/>
    <w:rsid w:val="009F0BA6"/>
    <w:rsid w:val="009F1F46"/>
    <w:rsid w:val="009F34F9"/>
    <w:rsid w:val="009F5C3D"/>
    <w:rsid w:val="009F74DB"/>
    <w:rsid w:val="00A00712"/>
    <w:rsid w:val="00A02703"/>
    <w:rsid w:val="00A02D44"/>
    <w:rsid w:val="00A03482"/>
    <w:rsid w:val="00A03952"/>
    <w:rsid w:val="00A03C7C"/>
    <w:rsid w:val="00A1117F"/>
    <w:rsid w:val="00A12A3F"/>
    <w:rsid w:val="00A13BFE"/>
    <w:rsid w:val="00A15074"/>
    <w:rsid w:val="00A20EF4"/>
    <w:rsid w:val="00A20FA1"/>
    <w:rsid w:val="00A223A5"/>
    <w:rsid w:val="00A232A3"/>
    <w:rsid w:val="00A233B2"/>
    <w:rsid w:val="00A24279"/>
    <w:rsid w:val="00A24773"/>
    <w:rsid w:val="00A24A0E"/>
    <w:rsid w:val="00A24A7B"/>
    <w:rsid w:val="00A25DE4"/>
    <w:rsid w:val="00A2612E"/>
    <w:rsid w:val="00A26246"/>
    <w:rsid w:val="00A26314"/>
    <w:rsid w:val="00A26AB9"/>
    <w:rsid w:val="00A301D3"/>
    <w:rsid w:val="00A311B2"/>
    <w:rsid w:val="00A3362A"/>
    <w:rsid w:val="00A352BD"/>
    <w:rsid w:val="00A35FCE"/>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69CA"/>
    <w:rsid w:val="00A670C7"/>
    <w:rsid w:val="00A70188"/>
    <w:rsid w:val="00A702CB"/>
    <w:rsid w:val="00A71666"/>
    <w:rsid w:val="00A718D2"/>
    <w:rsid w:val="00A72802"/>
    <w:rsid w:val="00A73EFF"/>
    <w:rsid w:val="00A75A87"/>
    <w:rsid w:val="00A75B70"/>
    <w:rsid w:val="00A75DA0"/>
    <w:rsid w:val="00A765A4"/>
    <w:rsid w:val="00A76BCE"/>
    <w:rsid w:val="00A774DA"/>
    <w:rsid w:val="00A813C0"/>
    <w:rsid w:val="00A813F1"/>
    <w:rsid w:val="00A81BCB"/>
    <w:rsid w:val="00A8306D"/>
    <w:rsid w:val="00A8415E"/>
    <w:rsid w:val="00A84793"/>
    <w:rsid w:val="00A84C38"/>
    <w:rsid w:val="00A90188"/>
    <w:rsid w:val="00A903F9"/>
    <w:rsid w:val="00A935C3"/>
    <w:rsid w:val="00A93BBF"/>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C6D20"/>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5ACD"/>
    <w:rsid w:val="00B0658A"/>
    <w:rsid w:val="00B1042A"/>
    <w:rsid w:val="00B1042B"/>
    <w:rsid w:val="00B10C47"/>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03"/>
    <w:rsid w:val="00B5094D"/>
    <w:rsid w:val="00B50BC5"/>
    <w:rsid w:val="00B52961"/>
    <w:rsid w:val="00B52E67"/>
    <w:rsid w:val="00B53263"/>
    <w:rsid w:val="00B5348E"/>
    <w:rsid w:val="00B578A0"/>
    <w:rsid w:val="00B612C3"/>
    <w:rsid w:val="00B6246D"/>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3B9"/>
    <w:rsid w:val="00B94E39"/>
    <w:rsid w:val="00B96CFA"/>
    <w:rsid w:val="00B97B53"/>
    <w:rsid w:val="00BA1D4F"/>
    <w:rsid w:val="00BA31D7"/>
    <w:rsid w:val="00BB0771"/>
    <w:rsid w:val="00BB1794"/>
    <w:rsid w:val="00BB32E2"/>
    <w:rsid w:val="00BB4706"/>
    <w:rsid w:val="00BB4D7E"/>
    <w:rsid w:val="00BB6849"/>
    <w:rsid w:val="00BC17B7"/>
    <w:rsid w:val="00BC1FBE"/>
    <w:rsid w:val="00BC37ED"/>
    <w:rsid w:val="00BC4959"/>
    <w:rsid w:val="00BC7412"/>
    <w:rsid w:val="00BC77FC"/>
    <w:rsid w:val="00BC79AE"/>
    <w:rsid w:val="00BC7A7C"/>
    <w:rsid w:val="00BC7AEC"/>
    <w:rsid w:val="00BD0437"/>
    <w:rsid w:val="00BD4758"/>
    <w:rsid w:val="00BD4E4F"/>
    <w:rsid w:val="00BD5439"/>
    <w:rsid w:val="00BD5687"/>
    <w:rsid w:val="00BD6126"/>
    <w:rsid w:val="00BD7C9C"/>
    <w:rsid w:val="00BE04E7"/>
    <w:rsid w:val="00BE0B7D"/>
    <w:rsid w:val="00BE189E"/>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2C35"/>
    <w:rsid w:val="00C132D4"/>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4741E"/>
    <w:rsid w:val="00C51C42"/>
    <w:rsid w:val="00C54F82"/>
    <w:rsid w:val="00C559AB"/>
    <w:rsid w:val="00C55E19"/>
    <w:rsid w:val="00C56D50"/>
    <w:rsid w:val="00C5720D"/>
    <w:rsid w:val="00C576AC"/>
    <w:rsid w:val="00C57A52"/>
    <w:rsid w:val="00C60742"/>
    <w:rsid w:val="00C612A4"/>
    <w:rsid w:val="00C62FC6"/>
    <w:rsid w:val="00C64747"/>
    <w:rsid w:val="00C7115B"/>
    <w:rsid w:val="00C71F25"/>
    <w:rsid w:val="00C724B3"/>
    <w:rsid w:val="00C74090"/>
    <w:rsid w:val="00C74B3E"/>
    <w:rsid w:val="00C760A4"/>
    <w:rsid w:val="00C7644B"/>
    <w:rsid w:val="00C77807"/>
    <w:rsid w:val="00C77DE5"/>
    <w:rsid w:val="00C82D37"/>
    <w:rsid w:val="00C837D1"/>
    <w:rsid w:val="00C84E50"/>
    <w:rsid w:val="00C860B6"/>
    <w:rsid w:val="00C869B6"/>
    <w:rsid w:val="00C904AD"/>
    <w:rsid w:val="00C92788"/>
    <w:rsid w:val="00C93481"/>
    <w:rsid w:val="00C9368B"/>
    <w:rsid w:val="00C938FA"/>
    <w:rsid w:val="00C95B87"/>
    <w:rsid w:val="00C965B3"/>
    <w:rsid w:val="00C96D61"/>
    <w:rsid w:val="00CA100B"/>
    <w:rsid w:val="00CA2F91"/>
    <w:rsid w:val="00CA39A1"/>
    <w:rsid w:val="00CA3D92"/>
    <w:rsid w:val="00CA57DA"/>
    <w:rsid w:val="00CA5AEB"/>
    <w:rsid w:val="00CA6D87"/>
    <w:rsid w:val="00CA75C8"/>
    <w:rsid w:val="00CA7DD1"/>
    <w:rsid w:val="00CB0EDA"/>
    <w:rsid w:val="00CB23F2"/>
    <w:rsid w:val="00CB32F6"/>
    <w:rsid w:val="00CB3FB1"/>
    <w:rsid w:val="00CB4B93"/>
    <w:rsid w:val="00CB539E"/>
    <w:rsid w:val="00CB5673"/>
    <w:rsid w:val="00CB5BB9"/>
    <w:rsid w:val="00CB7080"/>
    <w:rsid w:val="00CB7358"/>
    <w:rsid w:val="00CC19F7"/>
    <w:rsid w:val="00CC2081"/>
    <w:rsid w:val="00CC25D4"/>
    <w:rsid w:val="00CC332F"/>
    <w:rsid w:val="00CC6A19"/>
    <w:rsid w:val="00CD290C"/>
    <w:rsid w:val="00CD2CEA"/>
    <w:rsid w:val="00CD2EE0"/>
    <w:rsid w:val="00CD2EF1"/>
    <w:rsid w:val="00CD3626"/>
    <w:rsid w:val="00CD5325"/>
    <w:rsid w:val="00CD5C2B"/>
    <w:rsid w:val="00CD7537"/>
    <w:rsid w:val="00CE08DC"/>
    <w:rsid w:val="00CE0D44"/>
    <w:rsid w:val="00CE223E"/>
    <w:rsid w:val="00CE288E"/>
    <w:rsid w:val="00CE4BD7"/>
    <w:rsid w:val="00CE73F5"/>
    <w:rsid w:val="00CE77D7"/>
    <w:rsid w:val="00CF0B2A"/>
    <w:rsid w:val="00CF1029"/>
    <w:rsid w:val="00CF103A"/>
    <w:rsid w:val="00CF1EC7"/>
    <w:rsid w:val="00CF20A6"/>
    <w:rsid w:val="00CF245D"/>
    <w:rsid w:val="00CF42C4"/>
    <w:rsid w:val="00CF4465"/>
    <w:rsid w:val="00CF4517"/>
    <w:rsid w:val="00CF5788"/>
    <w:rsid w:val="00CF6E95"/>
    <w:rsid w:val="00CF7C90"/>
    <w:rsid w:val="00D017AC"/>
    <w:rsid w:val="00D0465C"/>
    <w:rsid w:val="00D0489B"/>
    <w:rsid w:val="00D04AB0"/>
    <w:rsid w:val="00D11930"/>
    <w:rsid w:val="00D11C40"/>
    <w:rsid w:val="00D123A7"/>
    <w:rsid w:val="00D1257B"/>
    <w:rsid w:val="00D133E8"/>
    <w:rsid w:val="00D15B71"/>
    <w:rsid w:val="00D16A74"/>
    <w:rsid w:val="00D21DD0"/>
    <w:rsid w:val="00D2237E"/>
    <w:rsid w:val="00D225DD"/>
    <w:rsid w:val="00D23217"/>
    <w:rsid w:val="00D24C27"/>
    <w:rsid w:val="00D256DE"/>
    <w:rsid w:val="00D262AD"/>
    <w:rsid w:val="00D26AA5"/>
    <w:rsid w:val="00D273D6"/>
    <w:rsid w:val="00D27B01"/>
    <w:rsid w:val="00D3003C"/>
    <w:rsid w:val="00D326AB"/>
    <w:rsid w:val="00D3418A"/>
    <w:rsid w:val="00D34C4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761F6"/>
    <w:rsid w:val="00D81974"/>
    <w:rsid w:val="00D81CFF"/>
    <w:rsid w:val="00D81FCF"/>
    <w:rsid w:val="00D82E1D"/>
    <w:rsid w:val="00D83E4D"/>
    <w:rsid w:val="00D85D12"/>
    <w:rsid w:val="00D85F84"/>
    <w:rsid w:val="00D86185"/>
    <w:rsid w:val="00D87A1E"/>
    <w:rsid w:val="00D9098F"/>
    <w:rsid w:val="00D91F53"/>
    <w:rsid w:val="00D92F8F"/>
    <w:rsid w:val="00D955F1"/>
    <w:rsid w:val="00D95C5C"/>
    <w:rsid w:val="00D96560"/>
    <w:rsid w:val="00D973C2"/>
    <w:rsid w:val="00DA1D58"/>
    <w:rsid w:val="00DA5294"/>
    <w:rsid w:val="00DA58E8"/>
    <w:rsid w:val="00DA6118"/>
    <w:rsid w:val="00DA620D"/>
    <w:rsid w:val="00DA6871"/>
    <w:rsid w:val="00DA6A3E"/>
    <w:rsid w:val="00DA76C1"/>
    <w:rsid w:val="00DB061D"/>
    <w:rsid w:val="00DB12F3"/>
    <w:rsid w:val="00DC0D37"/>
    <w:rsid w:val="00DC38FC"/>
    <w:rsid w:val="00DC4438"/>
    <w:rsid w:val="00DC5E24"/>
    <w:rsid w:val="00DC62A9"/>
    <w:rsid w:val="00DD0147"/>
    <w:rsid w:val="00DD0F58"/>
    <w:rsid w:val="00DD1361"/>
    <w:rsid w:val="00DD252F"/>
    <w:rsid w:val="00DD4050"/>
    <w:rsid w:val="00DD52FC"/>
    <w:rsid w:val="00DD5C3A"/>
    <w:rsid w:val="00DD75CB"/>
    <w:rsid w:val="00DE0679"/>
    <w:rsid w:val="00DE18CE"/>
    <w:rsid w:val="00DE37A3"/>
    <w:rsid w:val="00DE529F"/>
    <w:rsid w:val="00DE59D8"/>
    <w:rsid w:val="00DE6F21"/>
    <w:rsid w:val="00DF17FF"/>
    <w:rsid w:val="00DF22AE"/>
    <w:rsid w:val="00DF31D8"/>
    <w:rsid w:val="00DF629C"/>
    <w:rsid w:val="00DF716F"/>
    <w:rsid w:val="00DF7FF7"/>
    <w:rsid w:val="00E0047A"/>
    <w:rsid w:val="00E01EDC"/>
    <w:rsid w:val="00E022D1"/>
    <w:rsid w:val="00E03A0B"/>
    <w:rsid w:val="00E05A35"/>
    <w:rsid w:val="00E069F5"/>
    <w:rsid w:val="00E0790E"/>
    <w:rsid w:val="00E10ACD"/>
    <w:rsid w:val="00E112E1"/>
    <w:rsid w:val="00E112F5"/>
    <w:rsid w:val="00E11D48"/>
    <w:rsid w:val="00E11DF7"/>
    <w:rsid w:val="00E13B27"/>
    <w:rsid w:val="00E142C0"/>
    <w:rsid w:val="00E14346"/>
    <w:rsid w:val="00E150B1"/>
    <w:rsid w:val="00E156E7"/>
    <w:rsid w:val="00E15F96"/>
    <w:rsid w:val="00E15FAD"/>
    <w:rsid w:val="00E15FFB"/>
    <w:rsid w:val="00E20500"/>
    <w:rsid w:val="00E20A30"/>
    <w:rsid w:val="00E21FDD"/>
    <w:rsid w:val="00E23F6B"/>
    <w:rsid w:val="00E2527B"/>
    <w:rsid w:val="00E263A8"/>
    <w:rsid w:val="00E279AA"/>
    <w:rsid w:val="00E30F0F"/>
    <w:rsid w:val="00E329B5"/>
    <w:rsid w:val="00E32E1C"/>
    <w:rsid w:val="00E33491"/>
    <w:rsid w:val="00E33793"/>
    <w:rsid w:val="00E341CC"/>
    <w:rsid w:val="00E344B9"/>
    <w:rsid w:val="00E34C53"/>
    <w:rsid w:val="00E34D87"/>
    <w:rsid w:val="00E34F35"/>
    <w:rsid w:val="00E36185"/>
    <w:rsid w:val="00E362C8"/>
    <w:rsid w:val="00E3690C"/>
    <w:rsid w:val="00E369AE"/>
    <w:rsid w:val="00E37D88"/>
    <w:rsid w:val="00E41D9B"/>
    <w:rsid w:val="00E43D94"/>
    <w:rsid w:val="00E46734"/>
    <w:rsid w:val="00E475D4"/>
    <w:rsid w:val="00E5013E"/>
    <w:rsid w:val="00E51BC7"/>
    <w:rsid w:val="00E51E15"/>
    <w:rsid w:val="00E522F1"/>
    <w:rsid w:val="00E52A8A"/>
    <w:rsid w:val="00E54FB7"/>
    <w:rsid w:val="00E5623F"/>
    <w:rsid w:val="00E6006D"/>
    <w:rsid w:val="00E61502"/>
    <w:rsid w:val="00E62E8B"/>
    <w:rsid w:val="00E63230"/>
    <w:rsid w:val="00E65FCD"/>
    <w:rsid w:val="00E701F8"/>
    <w:rsid w:val="00E703F7"/>
    <w:rsid w:val="00E70BDD"/>
    <w:rsid w:val="00E71258"/>
    <w:rsid w:val="00E72AFE"/>
    <w:rsid w:val="00E72D00"/>
    <w:rsid w:val="00E75ED1"/>
    <w:rsid w:val="00E76189"/>
    <w:rsid w:val="00E773A0"/>
    <w:rsid w:val="00E77B9C"/>
    <w:rsid w:val="00E84AA2"/>
    <w:rsid w:val="00E85116"/>
    <w:rsid w:val="00E85134"/>
    <w:rsid w:val="00E85621"/>
    <w:rsid w:val="00E87CEC"/>
    <w:rsid w:val="00E90CB0"/>
    <w:rsid w:val="00E90CFD"/>
    <w:rsid w:val="00E910AB"/>
    <w:rsid w:val="00E93DA8"/>
    <w:rsid w:val="00E965E8"/>
    <w:rsid w:val="00E97E34"/>
    <w:rsid w:val="00EA1C9B"/>
    <w:rsid w:val="00EA1F9C"/>
    <w:rsid w:val="00EA3219"/>
    <w:rsid w:val="00EA4E8D"/>
    <w:rsid w:val="00EA56F1"/>
    <w:rsid w:val="00EA6C2E"/>
    <w:rsid w:val="00EB05A2"/>
    <w:rsid w:val="00EB21BC"/>
    <w:rsid w:val="00EB3046"/>
    <w:rsid w:val="00EB4327"/>
    <w:rsid w:val="00EB55A5"/>
    <w:rsid w:val="00EB58D9"/>
    <w:rsid w:val="00EB79F6"/>
    <w:rsid w:val="00EB7ED7"/>
    <w:rsid w:val="00EC0275"/>
    <w:rsid w:val="00EC282B"/>
    <w:rsid w:val="00EC2E0E"/>
    <w:rsid w:val="00EC393B"/>
    <w:rsid w:val="00EC4652"/>
    <w:rsid w:val="00EC7BA9"/>
    <w:rsid w:val="00ED3ED8"/>
    <w:rsid w:val="00ED4A9B"/>
    <w:rsid w:val="00ED59C5"/>
    <w:rsid w:val="00ED7B5F"/>
    <w:rsid w:val="00EE2A6C"/>
    <w:rsid w:val="00EE4F4C"/>
    <w:rsid w:val="00EE5FC0"/>
    <w:rsid w:val="00EE67F2"/>
    <w:rsid w:val="00EE770E"/>
    <w:rsid w:val="00EF2E5D"/>
    <w:rsid w:val="00EF3150"/>
    <w:rsid w:val="00EF4AD9"/>
    <w:rsid w:val="00EF55CE"/>
    <w:rsid w:val="00EF6BF6"/>
    <w:rsid w:val="00EF6F16"/>
    <w:rsid w:val="00EF749C"/>
    <w:rsid w:val="00EF7955"/>
    <w:rsid w:val="00F00CF4"/>
    <w:rsid w:val="00F011F3"/>
    <w:rsid w:val="00F0362A"/>
    <w:rsid w:val="00F051CF"/>
    <w:rsid w:val="00F06436"/>
    <w:rsid w:val="00F064DB"/>
    <w:rsid w:val="00F11DE6"/>
    <w:rsid w:val="00F12405"/>
    <w:rsid w:val="00F125F5"/>
    <w:rsid w:val="00F153CF"/>
    <w:rsid w:val="00F1644F"/>
    <w:rsid w:val="00F167CF"/>
    <w:rsid w:val="00F16DDF"/>
    <w:rsid w:val="00F17575"/>
    <w:rsid w:val="00F17929"/>
    <w:rsid w:val="00F17A0C"/>
    <w:rsid w:val="00F21F6A"/>
    <w:rsid w:val="00F220AD"/>
    <w:rsid w:val="00F231F6"/>
    <w:rsid w:val="00F239CD"/>
    <w:rsid w:val="00F24DB0"/>
    <w:rsid w:val="00F26084"/>
    <w:rsid w:val="00F2728D"/>
    <w:rsid w:val="00F30BB2"/>
    <w:rsid w:val="00F31551"/>
    <w:rsid w:val="00F32879"/>
    <w:rsid w:val="00F335F2"/>
    <w:rsid w:val="00F3386B"/>
    <w:rsid w:val="00F340FA"/>
    <w:rsid w:val="00F3448A"/>
    <w:rsid w:val="00F35B69"/>
    <w:rsid w:val="00F36007"/>
    <w:rsid w:val="00F36984"/>
    <w:rsid w:val="00F40FAE"/>
    <w:rsid w:val="00F40FBF"/>
    <w:rsid w:val="00F414E3"/>
    <w:rsid w:val="00F4527C"/>
    <w:rsid w:val="00F46C64"/>
    <w:rsid w:val="00F46D7F"/>
    <w:rsid w:val="00F47409"/>
    <w:rsid w:val="00F478A0"/>
    <w:rsid w:val="00F502D6"/>
    <w:rsid w:val="00F5101F"/>
    <w:rsid w:val="00F52401"/>
    <w:rsid w:val="00F529CA"/>
    <w:rsid w:val="00F52FBB"/>
    <w:rsid w:val="00F539B4"/>
    <w:rsid w:val="00F559FD"/>
    <w:rsid w:val="00F560A7"/>
    <w:rsid w:val="00F56132"/>
    <w:rsid w:val="00F56E57"/>
    <w:rsid w:val="00F601AA"/>
    <w:rsid w:val="00F60819"/>
    <w:rsid w:val="00F6154E"/>
    <w:rsid w:val="00F61FD6"/>
    <w:rsid w:val="00F62670"/>
    <w:rsid w:val="00F66905"/>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7F9"/>
    <w:rsid w:val="00FA1A8F"/>
    <w:rsid w:val="00FA2419"/>
    <w:rsid w:val="00FA2C4C"/>
    <w:rsid w:val="00FA5E2E"/>
    <w:rsid w:val="00FA5F7A"/>
    <w:rsid w:val="00FA64D1"/>
    <w:rsid w:val="00FA670E"/>
    <w:rsid w:val="00FA6933"/>
    <w:rsid w:val="00FB23AC"/>
    <w:rsid w:val="00FB2C29"/>
    <w:rsid w:val="00FB695C"/>
    <w:rsid w:val="00FB7807"/>
    <w:rsid w:val="00FB7E43"/>
    <w:rsid w:val="00FC3FD5"/>
    <w:rsid w:val="00FC5A7E"/>
    <w:rsid w:val="00FC608A"/>
    <w:rsid w:val="00FC7FA7"/>
    <w:rsid w:val="00FD14CD"/>
    <w:rsid w:val="00FD45BF"/>
    <w:rsid w:val="00FD6A35"/>
    <w:rsid w:val="00FD6BA2"/>
    <w:rsid w:val="00FD710B"/>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DFF9E"/>
  <w15:docId w15:val="{6AC17310-0C56-4ABA-BB5F-38E92E2FA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4B5F"/>
    <w:pPr>
      <w:spacing w:line="276" w:lineRule="auto"/>
    </w:pPr>
    <w:rPr>
      <w:rFonts w:ascii="Corbel Light" w:hAnsi="Corbel Light"/>
      <w:sz w:val="19"/>
      <w:lang w:eastAsia="en-US"/>
    </w:rPr>
  </w:style>
  <w:style w:type="paragraph" w:styleId="Naslov1">
    <w:name w:val="heading 1"/>
    <w:basedOn w:val="Navaden"/>
    <w:next w:val="Navaden"/>
    <w:link w:val="Naslov1Znak"/>
    <w:uiPriority w:val="1"/>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1"/>
    <w:qFormat/>
    <w:rsid w:val="00F66905"/>
    <w:pPr>
      <w:keepNext/>
      <w:spacing w:before="240" w:after="60" w:line="240" w:lineRule="auto"/>
      <w:outlineLvl w:val="1"/>
    </w:pPr>
    <w:rPr>
      <w:rFonts w:eastAsia="Times New Roman"/>
      <w:b/>
      <w:bCs/>
      <w:i/>
      <w:iCs/>
      <w:caps/>
      <w:sz w:val="26"/>
      <w:szCs w:val="28"/>
    </w:rPr>
  </w:style>
  <w:style w:type="paragraph" w:styleId="Naslov3">
    <w:name w:val="heading 3"/>
    <w:basedOn w:val="Navaden"/>
    <w:next w:val="Navaden"/>
    <w:link w:val="Naslov3Znak"/>
    <w:uiPriority w:val="1"/>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1"/>
    <w:semiHidden/>
    <w:unhideWhenUsed/>
    <w:qFormat/>
    <w:rsid w:val="0029711D"/>
    <w:pPr>
      <w:keepNext/>
      <w:keepLines/>
      <w:spacing w:before="40"/>
      <w:outlineLvl w:val="3"/>
    </w:pPr>
    <w:rPr>
      <w:rFonts w:ascii="Calibri" w:eastAsia="Times New Roman" w:hAnsi="Calibri"/>
      <w:i/>
      <w:iCs/>
      <w:noProof/>
      <w:color w:val="2F5496"/>
      <w:sz w:val="20"/>
      <w:lang w:eastAsia="sl-SI"/>
    </w:rPr>
  </w:style>
  <w:style w:type="paragraph" w:styleId="Naslov5">
    <w:name w:val="heading 5"/>
    <w:basedOn w:val="Navaden"/>
    <w:next w:val="Navaden"/>
    <w:link w:val="Naslov5Znak"/>
    <w:uiPriority w:val="9"/>
    <w:semiHidden/>
    <w:unhideWhenUsed/>
    <w:qFormat/>
    <w:rsid w:val="0029711D"/>
    <w:pPr>
      <w:keepNext/>
      <w:keepLines/>
      <w:spacing w:before="40"/>
      <w:outlineLvl w:val="4"/>
    </w:pPr>
    <w:rPr>
      <w:rFonts w:ascii="Calibri" w:eastAsia="Times New Roman" w:hAnsi="Calibri"/>
      <w:noProof/>
      <w:color w:val="2F5496"/>
      <w:sz w:val="20"/>
      <w:lang w:eastAsia="sl-SI"/>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1"/>
    <w:rsid w:val="00804784"/>
    <w:rPr>
      <w:rFonts w:ascii="Cambria" w:eastAsia="Times New Roman" w:hAnsi="Cambria" w:cs="Times New Roman"/>
      <w:b/>
      <w:bCs/>
      <w:kern w:val="32"/>
      <w:sz w:val="32"/>
      <w:szCs w:val="32"/>
    </w:rPr>
  </w:style>
  <w:style w:type="character" w:customStyle="1" w:styleId="Naslov2Znak">
    <w:name w:val="Naslov 2 Znak"/>
    <w:link w:val="Naslov2"/>
    <w:uiPriority w:val="1"/>
    <w:rsid w:val="00F66905"/>
    <w:rPr>
      <w:rFonts w:ascii="Corbel Light" w:eastAsia="Times New Roman" w:hAnsi="Corbel Light"/>
      <w:b/>
      <w:bCs/>
      <w:i/>
      <w:iCs/>
      <w:caps/>
      <w:sz w:val="26"/>
      <w:szCs w:val="28"/>
      <w:lang w:eastAsia="en-US"/>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uiPriority w:val="99"/>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uiPriority w:val="1"/>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1"/>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1"/>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unhideWhenUsed/>
    <w:rsid w:val="00E362C8"/>
    <w:rPr>
      <w:rFonts w:asciiTheme="minorHAnsi" w:hAnsiTheme="minorHAnsi"/>
      <w:sz w:val="22"/>
      <w:szCs w:val="22"/>
    </w:rPr>
  </w:style>
  <w:style w:type="paragraph" w:styleId="Kazalovsebine5">
    <w:name w:val="toc 5"/>
    <w:basedOn w:val="Navaden"/>
    <w:next w:val="Navaden"/>
    <w:autoRedefine/>
    <w:uiPriority w:val="39"/>
    <w:unhideWhenUsed/>
    <w:rsid w:val="00E362C8"/>
    <w:rPr>
      <w:rFonts w:asciiTheme="minorHAnsi" w:hAnsiTheme="minorHAnsi"/>
      <w:sz w:val="22"/>
      <w:szCs w:val="22"/>
    </w:rPr>
  </w:style>
  <w:style w:type="paragraph" w:styleId="Kazalovsebine6">
    <w:name w:val="toc 6"/>
    <w:basedOn w:val="Navaden"/>
    <w:next w:val="Navaden"/>
    <w:autoRedefine/>
    <w:uiPriority w:val="39"/>
    <w:unhideWhenUsed/>
    <w:rsid w:val="00E362C8"/>
    <w:rPr>
      <w:rFonts w:asciiTheme="minorHAnsi" w:hAnsiTheme="minorHAnsi"/>
      <w:sz w:val="22"/>
      <w:szCs w:val="22"/>
    </w:rPr>
  </w:style>
  <w:style w:type="paragraph" w:styleId="Kazalovsebine7">
    <w:name w:val="toc 7"/>
    <w:basedOn w:val="Navaden"/>
    <w:next w:val="Navaden"/>
    <w:autoRedefine/>
    <w:uiPriority w:val="39"/>
    <w:unhideWhenUsed/>
    <w:rsid w:val="00E362C8"/>
    <w:rPr>
      <w:rFonts w:asciiTheme="minorHAnsi" w:hAnsiTheme="minorHAnsi"/>
      <w:sz w:val="22"/>
      <w:szCs w:val="22"/>
    </w:rPr>
  </w:style>
  <w:style w:type="paragraph" w:styleId="Kazalovsebine8">
    <w:name w:val="toc 8"/>
    <w:basedOn w:val="Navaden"/>
    <w:next w:val="Navaden"/>
    <w:autoRedefine/>
    <w:uiPriority w:val="39"/>
    <w:unhideWhenUsed/>
    <w:rsid w:val="00E362C8"/>
    <w:rPr>
      <w:rFonts w:asciiTheme="minorHAnsi" w:hAnsiTheme="minorHAnsi"/>
      <w:sz w:val="22"/>
      <w:szCs w:val="22"/>
    </w:rPr>
  </w:style>
  <w:style w:type="paragraph" w:styleId="Kazalovsebine9">
    <w:name w:val="toc 9"/>
    <w:basedOn w:val="Navaden"/>
    <w:next w:val="Navaden"/>
    <w:autoRedefine/>
    <w:uiPriority w:val="39"/>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styleId="Nerazreenaomemba">
    <w:name w:val="Unresolved Mention"/>
    <w:basedOn w:val="Privzetapisavaodstavka"/>
    <w:uiPriority w:val="99"/>
    <w:semiHidden/>
    <w:unhideWhenUsed/>
    <w:rsid w:val="00873DCD"/>
    <w:rPr>
      <w:color w:val="605E5C"/>
      <w:shd w:val="clear" w:color="auto" w:fill="E1DFDD"/>
    </w:rPr>
  </w:style>
  <w:style w:type="character" w:styleId="HTML-citat">
    <w:name w:val="HTML Cite"/>
    <w:basedOn w:val="Privzetapisavaodstavka"/>
    <w:uiPriority w:val="99"/>
    <w:semiHidden/>
    <w:unhideWhenUsed/>
    <w:rsid w:val="00873DCD"/>
    <w:rPr>
      <w:i/>
      <w:iCs/>
    </w:rPr>
  </w:style>
  <w:style w:type="paragraph" w:customStyle="1" w:styleId="Naslov41">
    <w:name w:val="Naslov 41"/>
    <w:basedOn w:val="Navaden"/>
    <w:next w:val="Navaden"/>
    <w:uiPriority w:val="1"/>
    <w:unhideWhenUsed/>
    <w:qFormat/>
    <w:rsid w:val="0029711D"/>
    <w:pPr>
      <w:keepNext/>
      <w:keepLines/>
      <w:spacing w:before="80" w:after="40" w:line="259" w:lineRule="auto"/>
      <w:outlineLvl w:val="3"/>
    </w:pPr>
    <w:rPr>
      <w:rFonts w:ascii="Calibri" w:eastAsia="Times New Roman" w:hAnsi="Calibri"/>
      <w:i/>
      <w:iCs/>
      <w:noProof/>
      <w:color w:val="2F5496"/>
      <w:kern w:val="2"/>
      <w:sz w:val="22"/>
      <w:szCs w:val="22"/>
      <w14:ligatures w14:val="standardContextual"/>
    </w:rPr>
  </w:style>
  <w:style w:type="paragraph" w:customStyle="1" w:styleId="Naslov51">
    <w:name w:val="Naslov 51"/>
    <w:basedOn w:val="Navaden"/>
    <w:next w:val="Navaden"/>
    <w:uiPriority w:val="9"/>
    <w:semiHidden/>
    <w:unhideWhenUsed/>
    <w:qFormat/>
    <w:rsid w:val="0029711D"/>
    <w:pPr>
      <w:keepNext/>
      <w:keepLines/>
      <w:spacing w:before="80" w:after="40" w:line="259" w:lineRule="auto"/>
      <w:outlineLvl w:val="4"/>
    </w:pPr>
    <w:rPr>
      <w:rFonts w:ascii="Calibri" w:eastAsia="Times New Roman" w:hAnsi="Calibri"/>
      <w:noProof/>
      <w:color w:val="2F5496"/>
      <w:kern w:val="2"/>
      <w:sz w:val="22"/>
      <w:szCs w:val="22"/>
      <w14:ligatures w14:val="standardContextual"/>
    </w:rPr>
  </w:style>
  <w:style w:type="numbering" w:customStyle="1" w:styleId="Brezseznama1">
    <w:name w:val="Brez seznama1"/>
    <w:next w:val="Brezseznama"/>
    <w:uiPriority w:val="99"/>
    <w:semiHidden/>
    <w:unhideWhenUsed/>
    <w:rsid w:val="0029711D"/>
  </w:style>
  <w:style w:type="character" w:customStyle="1" w:styleId="Naslov4Znak">
    <w:name w:val="Naslov 4 Znak"/>
    <w:basedOn w:val="Privzetapisavaodstavka"/>
    <w:link w:val="Naslov4"/>
    <w:uiPriority w:val="1"/>
    <w:rsid w:val="0029711D"/>
    <w:rPr>
      <w:rFonts w:eastAsia="Times New Roman" w:cs="Times New Roman"/>
      <w:i/>
      <w:iCs/>
      <w:noProof/>
      <w:color w:val="2F5496"/>
    </w:rPr>
  </w:style>
  <w:style w:type="character" w:customStyle="1" w:styleId="Naslov5Znak">
    <w:name w:val="Naslov 5 Znak"/>
    <w:basedOn w:val="Privzetapisavaodstavka"/>
    <w:link w:val="Naslov5"/>
    <w:uiPriority w:val="9"/>
    <w:semiHidden/>
    <w:rsid w:val="0029711D"/>
    <w:rPr>
      <w:rFonts w:eastAsia="Times New Roman" w:cs="Times New Roman"/>
      <w:noProof/>
      <w:color w:val="2F5496"/>
    </w:rPr>
  </w:style>
  <w:style w:type="paragraph" w:customStyle="1" w:styleId="Naslov10">
    <w:name w:val="Naslov1"/>
    <w:basedOn w:val="Navaden"/>
    <w:next w:val="Navaden"/>
    <w:uiPriority w:val="10"/>
    <w:qFormat/>
    <w:rsid w:val="0029711D"/>
    <w:pPr>
      <w:spacing w:after="80" w:line="240" w:lineRule="auto"/>
      <w:contextualSpacing/>
    </w:pPr>
    <w:rPr>
      <w:rFonts w:ascii="Calibri Light" w:eastAsia="Times New Roman" w:hAnsi="Calibri Light"/>
      <w:noProof/>
      <w:spacing w:val="-10"/>
      <w:kern w:val="28"/>
      <w:sz w:val="56"/>
      <w:szCs w:val="56"/>
      <w14:ligatures w14:val="standardContextual"/>
    </w:rPr>
  </w:style>
  <w:style w:type="character" w:customStyle="1" w:styleId="NaslovZnak">
    <w:name w:val="Naslov Znak"/>
    <w:basedOn w:val="Privzetapisavaodstavka"/>
    <w:link w:val="Naslov"/>
    <w:uiPriority w:val="10"/>
    <w:rsid w:val="0029711D"/>
    <w:rPr>
      <w:rFonts w:ascii="Calibri Light" w:eastAsia="Times New Roman" w:hAnsi="Calibri Light" w:cs="Times New Roman"/>
      <w:noProof/>
      <w:spacing w:val="-10"/>
      <w:kern w:val="28"/>
      <w:sz w:val="56"/>
      <w:szCs w:val="56"/>
    </w:rPr>
  </w:style>
  <w:style w:type="paragraph" w:customStyle="1" w:styleId="Podnaslov1">
    <w:name w:val="Podnaslov1"/>
    <w:basedOn w:val="Navaden"/>
    <w:next w:val="Navaden"/>
    <w:uiPriority w:val="11"/>
    <w:qFormat/>
    <w:rsid w:val="0029711D"/>
    <w:pPr>
      <w:numPr>
        <w:ilvl w:val="1"/>
      </w:numPr>
      <w:spacing w:after="160" w:line="259" w:lineRule="auto"/>
    </w:pPr>
    <w:rPr>
      <w:rFonts w:ascii="Calibri" w:eastAsia="Times New Roman" w:hAnsi="Calibri"/>
      <w:noProof/>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29711D"/>
    <w:rPr>
      <w:rFonts w:eastAsia="Times New Roman" w:cs="Times New Roman"/>
      <w:noProof/>
      <w:color w:val="595959"/>
      <w:spacing w:val="15"/>
      <w:sz w:val="28"/>
      <w:szCs w:val="28"/>
    </w:rPr>
  </w:style>
  <w:style w:type="paragraph" w:customStyle="1" w:styleId="Citat1">
    <w:name w:val="Citat1"/>
    <w:basedOn w:val="Navaden"/>
    <w:next w:val="Navaden"/>
    <w:uiPriority w:val="29"/>
    <w:qFormat/>
    <w:rsid w:val="0029711D"/>
    <w:pPr>
      <w:spacing w:before="160" w:after="160" w:line="259" w:lineRule="auto"/>
      <w:jc w:val="center"/>
    </w:pPr>
    <w:rPr>
      <w:rFonts w:ascii="Calibri" w:hAnsi="Calibri"/>
      <w:i/>
      <w:iCs/>
      <w:noProof/>
      <w:color w:val="404040"/>
      <w:kern w:val="2"/>
      <w:sz w:val="22"/>
      <w:szCs w:val="22"/>
      <w14:ligatures w14:val="standardContextual"/>
    </w:rPr>
  </w:style>
  <w:style w:type="character" w:customStyle="1" w:styleId="CitatZnak">
    <w:name w:val="Citat Znak"/>
    <w:basedOn w:val="Privzetapisavaodstavka"/>
    <w:link w:val="Citat"/>
    <w:uiPriority w:val="29"/>
    <w:rsid w:val="0029711D"/>
    <w:rPr>
      <w:i/>
      <w:iCs/>
      <w:noProof/>
      <w:color w:val="404040"/>
    </w:rPr>
  </w:style>
  <w:style w:type="character" w:customStyle="1" w:styleId="Intenzivenpoudarek1">
    <w:name w:val="Intenziven poudarek1"/>
    <w:basedOn w:val="Privzetapisavaodstavka"/>
    <w:uiPriority w:val="21"/>
    <w:qFormat/>
    <w:rsid w:val="0029711D"/>
    <w:rPr>
      <w:i/>
      <w:iCs/>
      <w:color w:val="2F5496"/>
    </w:rPr>
  </w:style>
  <w:style w:type="paragraph" w:customStyle="1" w:styleId="Intenzivencitat1">
    <w:name w:val="Intenziven citat1"/>
    <w:basedOn w:val="Navaden"/>
    <w:next w:val="Navaden"/>
    <w:uiPriority w:val="30"/>
    <w:qFormat/>
    <w:rsid w:val="0029711D"/>
    <w:pPr>
      <w:pBdr>
        <w:top w:val="single" w:sz="4" w:space="10" w:color="2F5496"/>
        <w:bottom w:val="single" w:sz="4" w:space="10" w:color="2F5496"/>
      </w:pBdr>
      <w:spacing w:before="360" w:after="360" w:line="259" w:lineRule="auto"/>
      <w:ind w:left="864" w:right="864"/>
      <w:jc w:val="center"/>
    </w:pPr>
    <w:rPr>
      <w:rFonts w:ascii="Calibri" w:hAnsi="Calibri"/>
      <w:i/>
      <w:iCs/>
      <w:noProof/>
      <w:color w:val="2F5496"/>
      <w:kern w:val="2"/>
      <w:sz w:val="22"/>
      <w:szCs w:val="22"/>
      <w14:ligatures w14:val="standardContextual"/>
    </w:rPr>
  </w:style>
  <w:style w:type="character" w:customStyle="1" w:styleId="IntenzivencitatZnak">
    <w:name w:val="Intenziven citat Znak"/>
    <w:basedOn w:val="Privzetapisavaodstavka"/>
    <w:link w:val="Intenzivencitat"/>
    <w:uiPriority w:val="30"/>
    <w:rsid w:val="0029711D"/>
    <w:rPr>
      <w:i/>
      <w:iCs/>
      <w:noProof/>
      <w:color w:val="2F5496"/>
    </w:rPr>
  </w:style>
  <w:style w:type="character" w:customStyle="1" w:styleId="Intenzivensklic1">
    <w:name w:val="Intenziven sklic1"/>
    <w:basedOn w:val="Privzetapisavaodstavka"/>
    <w:uiPriority w:val="32"/>
    <w:qFormat/>
    <w:rsid w:val="0029711D"/>
    <w:rPr>
      <w:b/>
      <w:bCs/>
      <w:smallCaps/>
      <w:color w:val="2F5496"/>
      <w:spacing w:val="5"/>
    </w:rPr>
  </w:style>
  <w:style w:type="numbering" w:customStyle="1" w:styleId="Brezseznama11">
    <w:name w:val="Brez seznama11"/>
    <w:next w:val="Brezseznama"/>
    <w:uiPriority w:val="99"/>
    <w:semiHidden/>
    <w:unhideWhenUsed/>
    <w:rsid w:val="0029711D"/>
  </w:style>
  <w:style w:type="paragraph" w:customStyle="1" w:styleId="Telobesedila1">
    <w:name w:val="Telo besedila1"/>
    <w:basedOn w:val="Navaden"/>
    <w:next w:val="Telobesedila"/>
    <w:uiPriority w:val="1"/>
    <w:qFormat/>
    <w:rsid w:val="0029711D"/>
    <w:pPr>
      <w:widowControl w:val="0"/>
      <w:autoSpaceDE w:val="0"/>
      <w:autoSpaceDN w:val="0"/>
      <w:adjustRightInd w:val="0"/>
      <w:spacing w:line="240" w:lineRule="auto"/>
    </w:pPr>
    <w:rPr>
      <w:rFonts w:ascii="Times New Roman" w:hAnsi="Times New Roman"/>
      <w:sz w:val="22"/>
      <w:szCs w:val="22"/>
      <w14:ligatures w14:val="standardContextual"/>
    </w:rPr>
  </w:style>
  <w:style w:type="paragraph" w:customStyle="1" w:styleId="TableParagraph">
    <w:name w:val="Table Paragraph"/>
    <w:basedOn w:val="Navaden"/>
    <w:uiPriority w:val="1"/>
    <w:qFormat/>
    <w:rsid w:val="0029711D"/>
    <w:pPr>
      <w:widowControl w:val="0"/>
      <w:autoSpaceDE w:val="0"/>
      <w:autoSpaceDN w:val="0"/>
      <w:adjustRightInd w:val="0"/>
      <w:spacing w:line="240" w:lineRule="auto"/>
    </w:pPr>
    <w:rPr>
      <w:rFonts w:ascii="Times New Roman" w:eastAsia="Times New Roman" w:hAnsi="Times New Roman"/>
      <w:sz w:val="24"/>
      <w:szCs w:val="24"/>
      <w:lang w:eastAsia="sl-SI"/>
      <w14:ligatures w14:val="standardContextual"/>
    </w:rPr>
  </w:style>
  <w:style w:type="character" w:customStyle="1" w:styleId="TelobesedilaZnak1">
    <w:name w:val="Telo besedila Znak1"/>
    <w:basedOn w:val="Privzetapisavaodstavka"/>
    <w:uiPriority w:val="99"/>
    <w:semiHidden/>
    <w:rsid w:val="0029711D"/>
    <w:rPr>
      <w:noProof/>
    </w:rPr>
  </w:style>
  <w:style w:type="character" w:customStyle="1" w:styleId="Naslov4Znak1">
    <w:name w:val="Naslov 4 Znak1"/>
    <w:basedOn w:val="Privzetapisavaodstavka"/>
    <w:uiPriority w:val="9"/>
    <w:semiHidden/>
    <w:rsid w:val="0029711D"/>
    <w:rPr>
      <w:rFonts w:asciiTheme="majorHAnsi" w:eastAsiaTheme="majorEastAsia" w:hAnsiTheme="majorHAnsi" w:cstheme="majorBidi"/>
      <w:i/>
      <w:iCs/>
      <w:color w:val="365F91" w:themeColor="accent1" w:themeShade="BF"/>
      <w:sz w:val="19"/>
      <w:lang w:eastAsia="en-US"/>
    </w:rPr>
  </w:style>
  <w:style w:type="character" w:customStyle="1" w:styleId="Naslov5Znak1">
    <w:name w:val="Naslov 5 Znak1"/>
    <w:basedOn w:val="Privzetapisavaodstavka"/>
    <w:uiPriority w:val="9"/>
    <w:semiHidden/>
    <w:rsid w:val="0029711D"/>
    <w:rPr>
      <w:rFonts w:asciiTheme="majorHAnsi" w:eastAsiaTheme="majorEastAsia" w:hAnsiTheme="majorHAnsi" w:cstheme="majorBidi"/>
      <w:color w:val="365F91" w:themeColor="accent1" w:themeShade="BF"/>
      <w:sz w:val="19"/>
      <w:lang w:eastAsia="en-US"/>
    </w:rPr>
  </w:style>
  <w:style w:type="paragraph" w:styleId="Naslov">
    <w:name w:val="Title"/>
    <w:basedOn w:val="Navaden"/>
    <w:next w:val="Navaden"/>
    <w:link w:val="NaslovZnak"/>
    <w:uiPriority w:val="10"/>
    <w:qFormat/>
    <w:rsid w:val="0029711D"/>
    <w:pPr>
      <w:spacing w:line="240" w:lineRule="auto"/>
      <w:contextualSpacing/>
    </w:pPr>
    <w:rPr>
      <w:rFonts w:ascii="Calibri Light" w:eastAsia="Times New Roman" w:hAnsi="Calibri Light"/>
      <w:noProof/>
      <w:spacing w:val="-10"/>
      <w:kern w:val="28"/>
      <w:sz w:val="56"/>
      <w:szCs w:val="56"/>
      <w:lang w:eastAsia="sl-SI"/>
    </w:rPr>
  </w:style>
  <w:style w:type="character" w:customStyle="1" w:styleId="NaslovZnak1">
    <w:name w:val="Naslov Znak1"/>
    <w:basedOn w:val="Privzetapisavaodstavka"/>
    <w:uiPriority w:val="10"/>
    <w:rsid w:val="0029711D"/>
    <w:rPr>
      <w:rFonts w:asciiTheme="majorHAnsi" w:eastAsiaTheme="majorEastAsia" w:hAnsiTheme="majorHAnsi" w:cstheme="majorBidi"/>
      <w:spacing w:val="-10"/>
      <w:kern w:val="28"/>
      <w:sz w:val="56"/>
      <w:szCs w:val="56"/>
      <w:lang w:eastAsia="en-US"/>
    </w:rPr>
  </w:style>
  <w:style w:type="paragraph" w:styleId="Podnaslov">
    <w:name w:val="Subtitle"/>
    <w:basedOn w:val="Navaden"/>
    <w:next w:val="Navaden"/>
    <w:link w:val="PodnaslovZnak"/>
    <w:uiPriority w:val="11"/>
    <w:qFormat/>
    <w:rsid w:val="0029711D"/>
    <w:pPr>
      <w:numPr>
        <w:ilvl w:val="1"/>
      </w:numPr>
      <w:spacing w:after="160"/>
    </w:pPr>
    <w:rPr>
      <w:rFonts w:ascii="Calibri" w:eastAsia="Times New Roman" w:hAnsi="Calibri"/>
      <w:noProof/>
      <w:color w:val="595959"/>
      <w:spacing w:val="15"/>
      <w:sz w:val="28"/>
      <w:szCs w:val="28"/>
      <w:lang w:eastAsia="sl-SI"/>
    </w:rPr>
  </w:style>
  <w:style w:type="character" w:customStyle="1" w:styleId="PodnaslovZnak1">
    <w:name w:val="Podnaslov Znak1"/>
    <w:basedOn w:val="Privzetapisavaodstavka"/>
    <w:uiPriority w:val="11"/>
    <w:rsid w:val="0029711D"/>
    <w:rPr>
      <w:rFonts w:asciiTheme="minorHAnsi" w:eastAsiaTheme="minorEastAsia" w:hAnsiTheme="minorHAnsi" w:cstheme="minorBidi"/>
      <w:color w:val="5A5A5A" w:themeColor="text1" w:themeTint="A5"/>
      <w:spacing w:val="15"/>
      <w:sz w:val="22"/>
      <w:szCs w:val="22"/>
      <w:lang w:eastAsia="en-US"/>
    </w:rPr>
  </w:style>
  <w:style w:type="paragraph" w:styleId="Citat">
    <w:name w:val="Quote"/>
    <w:basedOn w:val="Navaden"/>
    <w:next w:val="Navaden"/>
    <w:link w:val="CitatZnak"/>
    <w:uiPriority w:val="29"/>
    <w:qFormat/>
    <w:rsid w:val="0029711D"/>
    <w:pPr>
      <w:spacing w:before="200" w:after="160"/>
      <w:ind w:left="864" w:right="864"/>
      <w:jc w:val="center"/>
    </w:pPr>
    <w:rPr>
      <w:rFonts w:ascii="Calibri" w:hAnsi="Calibri"/>
      <w:i/>
      <w:iCs/>
      <w:noProof/>
      <w:color w:val="404040"/>
      <w:sz w:val="20"/>
      <w:lang w:eastAsia="sl-SI"/>
    </w:rPr>
  </w:style>
  <w:style w:type="character" w:customStyle="1" w:styleId="CitatZnak1">
    <w:name w:val="Citat Znak1"/>
    <w:basedOn w:val="Privzetapisavaodstavka"/>
    <w:uiPriority w:val="29"/>
    <w:rsid w:val="0029711D"/>
    <w:rPr>
      <w:rFonts w:ascii="Corbel Light" w:hAnsi="Corbel Light"/>
      <w:i/>
      <w:iCs/>
      <w:color w:val="404040" w:themeColor="text1" w:themeTint="BF"/>
      <w:sz w:val="19"/>
      <w:lang w:eastAsia="en-US"/>
    </w:rPr>
  </w:style>
  <w:style w:type="character" w:styleId="Intenzivenpoudarek">
    <w:name w:val="Intense Emphasis"/>
    <w:basedOn w:val="Privzetapisavaodstavka"/>
    <w:uiPriority w:val="21"/>
    <w:qFormat/>
    <w:rsid w:val="0029711D"/>
    <w:rPr>
      <w:i/>
      <w:iCs/>
      <w:color w:val="4F81BD" w:themeColor="accent1"/>
    </w:rPr>
  </w:style>
  <w:style w:type="paragraph" w:styleId="Intenzivencitat">
    <w:name w:val="Intense Quote"/>
    <w:basedOn w:val="Navaden"/>
    <w:next w:val="Navaden"/>
    <w:link w:val="IntenzivencitatZnak"/>
    <w:uiPriority w:val="30"/>
    <w:qFormat/>
    <w:rsid w:val="0029711D"/>
    <w:pPr>
      <w:pBdr>
        <w:top w:val="single" w:sz="4" w:space="10" w:color="4F81BD" w:themeColor="accent1"/>
        <w:bottom w:val="single" w:sz="4" w:space="10" w:color="4F81BD" w:themeColor="accent1"/>
      </w:pBdr>
      <w:spacing w:before="360" w:after="360"/>
      <w:ind w:left="864" w:right="864"/>
      <w:jc w:val="center"/>
    </w:pPr>
    <w:rPr>
      <w:rFonts w:ascii="Calibri" w:hAnsi="Calibri"/>
      <w:i/>
      <w:iCs/>
      <w:noProof/>
      <w:color w:val="2F5496"/>
      <w:sz w:val="20"/>
      <w:lang w:eastAsia="sl-SI"/>
    </w:rPr>
  </w:style>
  <w:style w:type="character" w:customStyle="1" w:styleId="IntenzivencitatZnak1">
    <w:name w:val="Intenziven citat Znak1"/>
    <w:basedOn w:val="Privzetapisavaodstavka"/>
    <w:uiPriority w:val="30"/>
    <w:rsid w:val="0029711D"/>
    <w:rPr>
      <w:rFonts w:ascii="Corbel Light" w:hAnsi="Corbel Light"/>
      <w:i/>
      <w:iCs/>
      <w:color w:val="4F81BD" w:themeColor="accent1"/>
      <w:sz w:val="19"/>
      <w:lang w:eastAsia="en-US"/>
    </w:rPr>
  </w:style>
  <w:style w:type="character" w:styleId="Intenzivensklic">
    <w:name w:val="Intense Reference"/>
    <w:basedOn w:val="Privzetapisavaodstavka"/>
    <w:uiPriority w:val="32"/>
    <w:qFormat/>
    <w:rsid w:val="0029711D"/>
    <w:rPr>
      <w:b/>
      <w:bCs/>
      <w:smallCaps/>
      <w:color w:val="4F81BD" w:themeColor="accent1"/>
      <w:spacing w:val="5"/>
    </w:rPr>
  </w:style>
  <w:style w:type="table" w:customStyle="1" w:styleId="Tabelamrea1">
    <w:name w:val="Tabela – mreža1"/>
    <w:basedOn w:val="Navadnatabela"/>
    <w:next w:val="Tabelamrea"/>
    <w:uiPriority w:val="39"/>
    <w:rsid w:val="009E725D"/>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9E725D"/>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9E725D"/>
    <w:rPr>
      <w:rFonts w:ascii="Corbel Light" w:hAnsi="Corbel Light"/>
      <w:lang w:eastAsia="en-US"/>
    </w:rPr>
  </w:style>
  <w:style w:type="character" w:styleId="Konnaopomba-sklic">
    <w:name w:val="endnote reference"/>
    <w:basedOn w:val="Privzetapisavaodstavka"/>
    <w:uiPriority w:val="99"/>
    <w:semiHidden/>
    <w:unhideWhenUsed/>
    <w:rsid w:val="009E725D"/>
    <w:rPr>
      <w:vertAlign w:val="superscript"/>
    </w:rPr>
  </w:style>
  <w:style w:type="table" w:customStyle="1" w:styleId="Tabelamrea2">
    <w:name w:val="Tabela – mreža2"/>
    <w:basedOn w:val="Navadnatabela"/>
    <w:next w:val="Tabelamrea"/>
    <w:uiPriority w:val="39"/>
    <w:rsid w:val="00F3386B"/>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196697251">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33746160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20661976">
      <w:bodyDiv w:val="1"/>
      <w:marLeft w:val="0"/>
      <w:marRight w:val="0"/>
      <w:marTop w:val="0"/>
      <w:marBottom w:val="0"/>
      <w:divBdr>
        <w:top w:val="none" w:sz="0" w:space="0" w:color="auto"/>
        <w:left w:val="none" w:sz="0" w:space="0" w:color="auto"/>
        <w:bottom w:val="none" w:sz="0" w:space="0" w:color="auto"/>
        <w:right w:val="none" w:sz="0" w:space="0" w:color="auto"/>
      </w:divBdr>
      <w:divsChild>
        <w:div w:id="624895755">
          <w:marLeft w:val="0"/>
          <w:marRight w:val="0"/>
          <w:marTop w:val="0"/>
          <w:marBottom w:val="0"/>
          <w:divBdr>
            <w:top w:val="none" w:sz="0" w:space="0" w:color="auto"/>
            <w:left w:val="none" w:sz="0" w:space="0" w:color="auto"/>
            <w:bottom w:val="none" w:sz="0" w:space="0" w:color="auto"/>
            <w:right w:val="none" w:sz="0" w:space="0" w:color="auto"/>
          </w:divBdr>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70740287">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8D915-B532-4F04-AE92-13F6C80F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3108</Words>
  <Characters>17719</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20786</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vskudnik</dc:creator>
  <cp:lastModifiedBy>Vesna Skudnik</cp:lastModifiedBy>
  <cp:revision>3</cp:revision>
  <cp:lastPrinted>2025-03-04T12:12:00Z</cp:lastPrinted>
  <dcterms:created xsi:type="dcterms:W3CDTF">2025-03-04T12:13:00Z</dcterms:created>
  <dcterms:modified xsi:type="dcterms:W3CDTF">2025-03-04T12:16:00Z</dcterms:modified>
</cp:coreProperties>
</file>